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CE6369"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3280C">
              <w:t>02.08.20</w:t>
            </w:r>
            <w:r w:rsidR="00833969">
              <w:t>1</w:t>
            </w:r>
            <w:bookmarkStart w:id="0" w:name="_GoBack"/>
            <w:bookmarkEnd w:id="0"/>
            <w:r w:rsidR="00B3280C">
              <w:t>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3280C">
            <w:pPr>
              <w:tabs>
                <w:tab w:val="left" w:pos="3123"/>
                <w:tab w:val="left" w:pos="3270"/>
              </w:tabs>
              <w:jc w:val="right"/>
            </w:pPr>
            <w:r w:rsidRPr="00360CF1">
              <w:t xml:space="preserve">№ </w:t>
            </w:r>
            <w:r w:rsidR="00B3280C">
              <w:t>1881</w:t>
            </w:r>
          </w:p>
        </w:tc>
      </w:tr>
    </w:tbl>
    <w:p w:rsidR="002805A2" w:rsidRDefault="002805A2" w:rsidP="002805A2">
      <w:pPr>
        <w:rPr>
          <w:szCs w:val="30"/>
        </w:rPr>
      </w:pPr>
    </w:p>
    <w:p w:rsidR="009F2D41" w:rsidRPr="00B05448" w:rsidRDefault="009F2D41" w:rsidP="002805A2">
      <w:pPr>
        <w:rPr>
          <w:szCs w:val="30"/>
        </w:rPr>
      </w:pPr>
    </w:p>
    <w:p w:rsidR="00B15E6D" w:rsidRPr="00B15E6D" w:rsidRDefault="00B15E6D" w:rsidP="009F2D41">
      <w:pPr>
        <w:ind w:right="5383"/>
        <w:jc w:val="both"/>
      </w:pPr>
      <w:r w:rsidRPr="00B15E6D">
        <w:t>О внесении изменений в прилож</w:t>
      </w:r>
      <w:r w:rsidRPr="00B15E6D">
        <w:t>е</w:t>
      </w:r>
      <w:r w:rsidRPr="00B15E6D">
        <w:t>ние к постановлению администр</w:t>
      </w:r>
      <w:r w:rsidRPr="00B15E6D">
        <w:t>а</w:t>
      </w:r>
      <w:r w:rsidRPr="00B15E6D">
        <w:t xml:space="preserve">ции района от 02.12.2013 № </w:t>
      </w:r>
      <w:r w:rsidR="009F2D41">
        <w:t xml:space="preserve">2553 </w:t>
      </w:r>
      <w:r w:rsidRPr="00B15E6D">
        <w:t>«Об утверждении муниципальной программы «Развитие жилищно-коммунального комплекса и п</w:t>
      </w:r>
      <w:r w:rsidRPr="00B15E6D">
        <w:t>о</w:t>
      </w:r>
      <w:r w:rsidRPr="00B15E6D">
        <w:t>вышение энергетической эффе</w:t>
      </w:r>
      <w:r w:rsidRPr="00B15E6D">
        <w:t>к</w:t>
      </w:r>
      <w:r w:rsidRPr="00B15E6D">
        <w:t>тивности вНижневартовском ра</w:t>
      </w:r>
      <w:r w:rsidRPr="00B15E6D">
        <w:t>й</w:t>
      </w:r>
      <w:r w:rsidRPr="00B15E6D">
        <w:t>оне на 2014−2020 годы»</w:t>
      </w:r>
    </w:p>
    <w:p w:rsidR="00B15E6D" w:rsidRDefault="00B15E6D" w:rsidP="00B15E6D">
      <w:pPr>
        <w:ind w:right="5102"/>
      </w:pPr>
    </w:p>
    <w:p w:rsidR="009F2D41" w:rsidRPr="00B15E6D" w:rsidRDefault="009F2D41" w:rsidP="00B15E6D">
      <w:pPr>
        <w:ind w:right="5102"/>
      </w:pPr>
    </w:p>
    <w:p w:rsidR="00B15E6D" w:rsidRPr="00B15E6D" w:rsidRDefault="00B15E6D" w:rsidP="009F2D41">
      <w:pPr>
        <w:autoSpaceDE w:val="0"/>
        <w:autoSpaceDN w:val="0"/>
        <w:adjustRightInd w:val="0"/>
        <w:ind w:firstLine="709"/>
        <w:jc w:val="both"/>
      </w:pPr>
      <w:r w:rsidRPr="00B15E6D">
        <w:t>В соответствии со статьей 179 Бюджетного кодекса Российской Федер</w:t>
      </w:r>
      <w:r w:rsidRPr="00B15E6D">
        <w:t>а</w:t>
      </w:r>
      <w:r w:rsidRPr="00B15E6D">
        <w:t>ции, руководствуясь постановлением администрации района от 05.08.2013 № 1663 «О муниципальных программах Нижневартовск</w:t>
      </w:r>
      <w:r w:rsidR="009F2D41">
        <w:t>о</w:t>
      </w:r>
      <w:r w:rsidRPr="00B15E6D">
        <w:t xml:space="preserve">го района», с целью уточнения объемов финансирования мероприятий муниципальной программы: </w:t>
      </w:r>
    </w:p>
    <w:p w:rsidR="00B15E6D" w:rsidRPr="00B15E6D" w:rsidRDefault="00B15E6D" w:rsidP="009F2D41">
      <w:pPr>
        <w:autoSpaceDE w:val="0"/>
        <w:autoSpaceDN w:val="0"/>
        <w:adjustRightInd w:val="0"/>
        <w:ind w:firstLine="709"/>
        <w:jc w:val="both"/>
      </w:pPr>
    </w:p>
    <w:p w:rsidR="00B15E6D" w:rsidRPr="00B15E6D" w:rsidRDefault="00B15E6D" w:rsidP="009F2D41">
      <w:pPr>
        <w:autoSpaceDE w:val="0"/>
        <w:autoSpaceDN w:val="0"/>
        <w:adjustRightInd w:val="0"/>
        <w:ind w:firstLine="709"/>
        <w:jc w:val="both"/>
      </w:pPr>
      <w:r w:rsidRPr="00B15E6D">
        <w:t>1. Внести изменения в приложение к постановлению администрации ра</w:t>
      </w:r>
      <w:r w:rsidRPr="00B15E6D">
        <w:t>й</w:t>
      </w:r>
      <w:r w:rsidR="009F2D41">
        <w:t xml:space="preserve">она от 02.12.2013 № 2553 </w:t>
      </w:r>
      <w:r w:rsidRPr="00B15E6D">
        <w:t>«Об утверждении муниципальной программы «Разв</w:t>
      </w:r>
      <w:r w:rsidRPr="00B15E6D">
        <w:t>и</w:t>
      </w:r>
      <w:r w:rsidRPr="00B15E6D">
        <w:t>тие жилищно-коммунального комплекса и повышение энергетической эффе</w:t>
      </w:r>
      <w:r w:rsidRPr="00B15E6D">
        <w:t>к</w:t>
      </w:r>
      <w:r w:rsidRPr="00B15E6D">
        <w:t>тивности вНижневартовском районе на 2014−2020 годы», изложив пункты 1.1</w:t>
      </w:r>
      <w:r w:rsidR="009F2D41">
        <w:t>.</w:t>
      </w:r>
      <w:r w:rsidRPr="00B15E6D">
        <w:t>; 1.1.23</w:t>
      </w:r>
      <w:r w:rsidR="009F2D41">
        <w:t>.</w:t>
      </w:r>
      <w:r w:rsidRPr="00B15E6D">
        <w:t>; 1.1.30</w:t>
      </w:r>
      <w:r w:rsidR="009F2D41">
        <w:t>.</w:t>
      </w:r>
      <w:r w:rsidRPr="00B15E6D">
        <w:t>; 1.1.39</w:t>
      </w:r>
      <w:r w:rsidR="009F2D41">
        <w:t>.</w:t>
      </w:r>
      <w:r w:rsidRPr="00B15E6D">
        <w:t>; 1.1.40</w:t>
      </w:r>
      <w:r w:rsidR="009F2D41">
        <w:t>.</w:t>
      </w:r>
      <w:r w:rsidRPr="00B15E6D">
        <w:t xml:space="preserve">; </w:t>
      </w:r>
      <w:r w:rsidR="009F2D41">
        <w:t>«</w:t>
      </w:r>
      <w:r w:rsidRPr="00B15E6D">
        <w:t>Итого по мероприятию 1.1</w:t>
      </w:r>
      <w:r w:rsidR="009F2D41">
        <w:t>.»</w:t>
      </w:r>
      <w:r w:rsidRPr="00B15E6D">
        <w:t>; 1.2</w:t>
      </w:r>
      <w:r w:rsidR="009F2D41">
        <w:t>.</w:t>
      </w:r>
      <w:r w:rsidRPr="00B15E6D">
        <w:t>; 1.2.85</w:t>
      </w:r>
      <w:r w:rsidR="009F2D41">
        <w:t>.</w:t>
      </w:r>
      <w:r w:rsidRPr="00B15E6D">
        <w:t>; 1.2.87</w:t>
      </w:r>
      <w:r w:rsidR="009F2D41">
        <w:t>.</w:t>
      </w:r>
      <w:r w:rsidRPr="00B15E6D">
        <w:t>; 1.2.88</w:t>
      </w:r>
      <w:r w:rsidR="009F2D41">
        <w:t>.</w:t>
      </w:r>
      <w:r w:rsidRPr="00B15E6D">
        <w:t>; 1.2.89</w:t>
      </w:r>
      <w:r w:rsidR="009F2D41">
        <w:t>.</w:t>
      </w:r>
      <w:r w:rsidRPr="00B15E6D">
        <w:t>; 1.2.90</w:t>
      </w:r>
      <w:r w:rsidR="009F2D41">
        <w:t>.</w:t>
      </w:r>
      <w:r w:rsidRPr="00B15E6D">
        <w:t>; 1.2.91</w:t>
      </w:r>
      <w:r w:rsidR="009F2D41">
        <w:t>.</w:t>
      </w:r>
      <w:r w:rsidRPr="00B15E6D">
        <w:t>; 1.2.92</w:t>
      </w:r>
      <w:r w:rsidR="009F2D41">
        <w:t>.</w:t>
      </w:r>
      <w:r w:rsidRPr="00B15E6D">
        <w:t>;1.2.110</w:t>
      </w:r>
      <w:r w:rsidR="009F2D41">
        <w:t>.</w:t>
      </w:r>
      <w:r w:rsidRPr="00B15E6D">
        <w:t xml:space="preserve">, </w:t>
      </w:r>
      <w:r w:rsidR="009F2D41">
        <w:t>«И</w:t>
      </w:r>
      <w:r w:rsidRPr="00B15E6D">
        <w:t>того по мероприятию 1.2</w:t>
      </w:r>
      <w:r w:rsidR="009F2D41">
        <w:t>.»</w:t>
      </w:r>
      <w:r w:rsidRPr="00B15E6D">
        <w:t xml:space="preserve"> приложения 2 к муниципальной программе в новой редакции, согласно приложению.</w:t>
      </w:r>
    </w:p>
    <w:p w:rsidR="00B15E6D" w:rsidRPr="00B15E6D" w:rsidRDefault="00B15E6D" w:rsidP="009F2D41">
      <w:pPr>
        <w:widowControl w:val="0"/>
        <w:ind w:firstLine="709"/>
        <w:jc w:val="both"/>
      </w:pPr>
    </w:p>
    <w:p w:rsidR="00B15E6D" w:rsidRPr="00B15E6D" w:rsidRDefault="00B15E6D" w:rsidP="009F2D41">
      <w:pPr>
        <w:widowControl w:val="0"/>
        <w:ind w:firstLine="709"/>
        <w:jc w:val="both"/>
      </w:pPr>
      <w:r w:rsidRPr="00B15E6D">
        <w:t>2. Службе документационного обеспечения управления организации де</w:t>
      </w:r>
      <w:r w:rsidRPr="00B15E6D">
        <w:t>я</w:t>
      </w:r>
      <w:r w:rsidR="009F2D41">
        <w:t>тельности администрации района</w:t>
      </w:r>
      <w:r w:rsidRPr="00B15E6D">
        <w:t xml:space="preserve">разместить постановление на официальном веб-сайте администрации района: </w:t>
      </w:r>
      <w:hyperlink r:id="rId9" w:history="1">
        <w:r w:rsidRPr="009F2D41">
          <w:rPr>
            <w:lang w:val="en-US"/>
          </w:rPr>
          <w:t>www</w:t>
        </w:r>
        <w:r w:rsidRPr="009F2D41">
          <w:t>.</w:t>
        </w:r>
        <w:r w:rsidRPr="009F2D41">
          <w:rPr>
            <w:lang w:val="en-US"/>
          </w:rPr>
          <w:t>nvraion</w:t>
        </w:r>
        <w:r w:rsidRPr="009F2D41">
          <w:t>.</w:t>
        </w:r>
        <w:r w:rsidRPr="009F2D41">
          <w:rPr>
            <w:lang w:val="en-US"/>
          </w:rPr>
          <w:t>ru</w:t>
        </w:r>
      </w:hyperlink>
      <w:r w:rsidRPr="00B15E6D">
        <w:t>.</w:t>
      </w:r>
    </w:p>
    <w:p w:rsidR="00B15E6D" w:rsidRPr="00B15E6D" w:rsidRDefault="00B15E6D" w:rsidP="009F2D41">
      <w:pPr>
        <w:widowControl w:val="0"/>
        <w:ind w:firstLine="709"/>
        <w:jc w:val="both"/>
      </w:pPr>
    </w:p>
    <w:p w:rsidR="00B15E6D" w:rsidRPr="00B15E6D" w:rsidRDefault="00B15E6D" w:rsidP="009F2D41">
      <w:pPr>
        <w:widowControl w:val="0"/>
        <w:ind w:firstLine="709"/>
        <w:jc w:val="both"/>
      </w:pPr>
      <w:r w:rsidRPr="00B15E6D">
        <w:t xml:space="preserve">3.Пресс-службе администрации района (А.В. Мартынова) опубликовать постановление в приложении «Официальный бюллетень» к газете </w:t>
      </w:r>
      <w:r w:rsidR="009F2D41">
        <w:t>«Н</w:t>
      </w:r>
      <w:r w:rsidRPr="00B15E6D">
        <w:t>овости Приобья.</w:t>
      </w:r>
    </w:p>
    <w:p w:rsidR="00B15E6D" w:rsidRPr="00B15E6D" w:rsidRDefault="00B15E6D" w:rsidP="009F2D41">
      <w:pPr>
        <w:widowControl w:val="0"/>
        <w:ind w:firstLine="709"/>
        <w:jc w:val="both"/>
      </w:pPr>
      <w:r w:rsidRPr="00B15E6D">
        <w:lastRenderedPageBreak/>
        <w:t>4. Постановление вступает в силу после его официального опубликования (обнародования).</w:t>
      </w:r>
    </w:p>
    <w:p w:rsidR="00B15E6D" w:rsidRPr="00B15E6D" w:rsidRDefault="00B15E6D" w:rsidP="009F2D41">
      <w:pPr>
        <w:widowControl w:val="0"/>
        <w:ind w:firstLine="709"/>
        <w:jc w:val="both"/>
        <w:rPr>
          <w:szCs w:val="16"/>
        </w:rPr>
      </w:pPr>
    </w:p>
    <w:p w:rsidR="00B15E6D" w:rsidRPr="00B15E6D" w:rsidRDefault="00B15E6D" w:rsidP="009F2D41">
      <w:pPr>
        <w:widowControl w:val="0"/>
        <w:autoSpaceDE w:val="0"/>
        <w:autoSpaceDN w:val="0"/>
        <w:adjustRightInd w:val="0"/>
        <w:ind w:firstLine="709"/>
        <w:jc w:val="both"/>
      </w:pPr>
      <w:r w:rsidRPr="00B15E6D">
        <w:t>5. Контроль за выполнением постановления возложить на заместителя главы района по жилищно-коммунальному хозяйству и строительству А.Ю. Бурылова.</w:t>
      </w:r>
    </w:p>
    <w:p w:rsidR="00B15E6D" w:rsidRPr="00B15E6D" w:rsidRDefault="00B15E6D" w:rsidP="00B15E6D">
      <w:pPr>
        <w:jc w:val="both"/>
      </w:pPr>
    </w:p>
    <w:p w:rsidR="00FB4BC9" w:rsidRDefault="00FB4BC9" w:rsidP="002805A2">
      <w:pPr>
        <w:rPr>
          <w:szCs w:val="30"/>
        </w:rPr>
      </w:pPr>
    </w:p>
    <w:p w:rsidR="001B55A1" w:rsidRDefault="001B55A1" w:rsidP="002805A2">
      <w:pPr>
        <w:rPr>
          <w:szCs w:val="30"/>
        </w:rPr>
      </w:pPr>
    </w:p>
    <w:p w:rsidR="00B15E6D" w:rsidRDefault="00B15E6D" w:rsidP="00B15E6D">
      <w:pPr>
        <w:rPr>
          <w:szCs w:val="30"/>
        </w:rPr>
      </w:pPr>
      <w:r>
        <w:rPr>
          <w:szCs w:val="30"/>
        </w:rPr>
        <w:t>Исполняющий обязанности</w:t>
      </w:r>
    </w:p>
    <w:p w:rsidR="00B15E6D" w:rsidRPr="00A264FF" w:rsidRDefault="00B15E6D" w:rsidP="00B15E6D">
      <w:pPr>
        <w:jc w:val="both"/>
      </w:pPr>
      <w:r>
        <w:t>главы</w:t>
      </w:r>
      <w:r w:rsidRPr="00A264FF">
        <w:t xml:space="preserve"> района</w:t>
      </w:r>
      <w:r>
        <w:t xml:space="preserve">                                                                                  Т.А. Колокольцева</w:t>
      </w:r>
    </w:p>
    <w:p w:rsidR="001B55A1" w:rsidRDefault="001B55A1"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pPr>
    </w:p>
    <w:p w:rsidR="00B15E6D" w:rsidRDefault="00B15E6D" w:rsidP="002805A2">
      <w:pPr>
        <w:rPr>
          <w:szCs w:val="30"/>
        </w:rPr>
        <w:sectPr w:rsidR="00B15E6D" w:rsidSect="002413B5">
          <w:headerReference w:type="default" r:id="rId10"/>
          <w:headerReference w:type="first" r:id="rId11"/>
          <w:pgSz w:w="11904" w:h="16836"/>
          <w:pgMar w:top="1134" w:right="567" w:bottom="1134" w:left="1701" w:header="720" w:footer="720" w:gutter="0"/>
          <w:cols w:space="720"/>
          <w:titlePg/>
          <w:docGrid w:linePitch="326"/>
        </w:sectPr>
      </w:pPr>
    </w:p>
    <w:p w:rsidR="00B15E6D" w:rsidRPr="00B15E6D" w:rsidRDefault="00B15E6D" w:rsidP="00B15E6D">
      <w:pPr>
        <w:ind w:left="10206"/>
        <w:jc w:val="both"/>
      </w:pPr>
      <w:r w:rsidRPr="00B15E6D">
        <w:lastRenderedPageBreak/>
        <w:t xml:space="preserve">Приложение к постановлению </w:t>
      </w:r>
    </w:p>
    <w:p w:rsidR="00B15E6D" w:rsidRPr="00B15E6D" w:rsidRDefault="00B15E6D" w:rsidP="00B15E6D">
      <w:pPr>
        <w:ind w:left="10206"/>
        <w:jc w:val="both"/>
      </w:pPr>
      <w:r w:rsidRPr="00B15E6D">
        <w:t>администрации района</w:t>
      </w:r>
    </w:p>
    <w:p w:rsidR="00B15E6D" w:rsidRPr="00B15E6D" w:rsidRDefault="00B15E6D" w:rsidP="00B15E6D">
      <w:pPr>
        <w:ind w:left="10206"/>
        <w:jc w:val="both"/>
      </w:pPr>
      <w:r w:rsidRPr="00B15E6D">
        <w:t xml:space="preserve">от </w:t>
      </w:r>
      <w:r w:rsidR="00B3280C">
        <w:t>02.08.2016</w:t>
      </w:r>
      <w:r w:rsidRPr="00B15E6D">
        <w:t xml:space="preserve"> № </w:t>
      </w:r>
      <w:r w:rsidR="00B3280C">
        <w:t>1881</w:t>
      </w:r>
    </w:p>
    <w:p w:rsidR="00B15E6D" w:rsidRDefault="00B15E6D" w:rsidP="00B15E6D">
      <w:pPr>
        <w:ind w:left="10206"/>
        <w:jc w:val="both"/>
      </w:pPr>
    </w:p>
    <w:p w:rsidR="009F2D41" w:rsidRPr="00B15E6D" w:rsidRDefault="009F2D41" w:rsidP="00B15E6D">
      <w:pPr>
        <w:ind w:left="10206"/>
        <w:jc w:val="both"/>
      </w:pPr>
    </w:p>
    <w:p w:rsidR="00B15E6D" w:rsidRPr="00B15E6D" w:rsidRDefault="00B15E6D" w:rsidP="00B15E6D">
      <w:pPr>
        <w:jc w:val="center"/>
        <w:rPr>
          <w:b/>
        </w:rPr>
      </w:pPr>
      <w:r w:rsidRPr="00B15E6D">
        <w:rPr>
          <w:b/>
        </w:rPr>
        <w:t>Изменения, которые вносятся в приложение 2 к муниципальной программе</w:t>
      </w:r>
    </w:p>
    <w:p w:rsidR="00B15E6D" w:rsidRPr="00B15E6D" w:rsidRDefault="00B15E6D" w:rsidP="00B15E6D">
      <w:pPr>
        <w:jc w:val="center"/>
        <w:rPr>
          <w:b/>
        </w:rPr>
      </w:pPr>
      <w:r w:rsidRPr="00B15E6D">
        <w:rPr>
          <w:b/>
        </w:rPr>
        <w:t xml:space="preserve">«Развитие жилищно-коммунального комплекса и повышение энергетической эффективности </w:t>
      </w:r>
    </w:p>
    <w:p w:rsidR="00B15E6D" w:rsidRPr="00B15E6D" w:rsidRDefault="00B15E6D" w:rsidP="00B15E6D">
      <w:pPr>
        <w:jc w:val="center"/>
        <w:rPr>
          <w:b/>
        </w:rPr>
      </w:pPr>
      <w:r w:rsidRPr="00B15E6D">
        <w:rPr>
          <w:b/>
        </w:rPr>
        <w:t>вНижневартовском районе на 2014−2020 годы»</w:t>
      </w:r>
    </w:p>
    <w:p w:rsidR="00B15E6D" w:rsidRPr="00B15E6D" w:rsidRDefault="00B15E6D" w:rsidP="00B15E6D">
      <w:pPr>
        <w:jc w:val="center"/>
        <w:rPr>
          <w:b/>
        </w:rPr>
      </w:pPr>
    </w:p>
    <w:tbl>
      <w:tblPr>
        <w:tblW w:w="15810" w:type="dxa"/>
        <w:jc w:val="right"/>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759"/>
        <w:gridCol w:w="1673"/>
        <w:gridCol w:w="1020"/>
        <w:gridCol w:w="1077"/>
        <w:gridCol w:w="1052"/>
        <w:gridCol w:w="1131"/>
        <w:gridCol w:w="1200"/>
        <w:gridCol w:w="1520"/>
        <w:gridCol w:w="966"/>
        <w:gridCol w:w="1140"/>
        <w:gridCol w:w="1140"/>
        <w:gridCol w:w="1140"/>
      </w:tblGrid>
      <w:tr w:rsidR="00B15E6D" w:rsidRPr="00B15E6D" w:rsidTr="00E33F04">
        <w:trPr>
          <w:trHeight w:val="300"/>
          <w:jc w:val="right"/>
        </w:trPr>
        <w:tc>
          <w:tcPr>
            <w:tcW w:w="992" w:type="dxa"/>
            <w:vMerge w:val="restart"/>
            <w:shd w:val="clear" w:color="auto" w:fill="auto"/>
            <w:noWrap/>
            <w:hideMark/>
          </w:tcPr>
          <w:p w:rsidR="00B15E6D" w:rsidRPr="00B15E6D" w:rsidRDefault="009F2D41" w:rsidP="009F2D41">
            <w:pPr>
              <w:jc w:val="center"/>
              <w:rPr>
                <w:b/>
                <w:sz w:val="22"/>
                <w:szCs w:val="24"/>
              </w:rPr>
            </w:pPr>
            <w:r w:rsidRPr="009F2D41">
              <w:rPr>
                <w:b/>
                <w:sz w:val="22"/>
                <w:szCs w:val="24"/>
              </w:rPr>
              <w:t>№ п/</w:t>
            </w:r>
            <w:r w:rsidR="00B15E6D" w:rsidRPr="00B15E6D">
              <w:rPr>
                <w:b/>
                <w:sz w:val="22"/>
                <w:szCs w:val="24"/>
              </w:rPr>
              <w:t>п</w:t>
            </w:r>
          </w:p>
        </w:tc>
        <w:tc>
          <w:tcPr>
            <w:tcW w:w="1759" w:type="dxa"/>
            <w:vMerge w:val="restart"/>
            <w:shd w:val="clear" w:color="auto" w:fill="auto"/>
            <w:hideMark/>
          </w:tcPr>
          <w:p w:rsidR="00B15E6D" w:rsidRPr="00B15E6D" w:rsidRDefault="00B15E6D" w:rsidP="009F2D41">
            <w:pPr>
              <w:jc w:val="center"/>
              <w:rPr>
                <w:b/>
                <w:sz w:val="22"/>
                <w:szCs w:val="24"/>
              </w:rPr>
            </w:pPr>
            <w:r w:rsidRPr="00B15E6D">
              <w:rPr>
                <w:b/>
                <w:sz w:val="22"/>
                <w:szCs w:val="24"/>
              </w:rPr>
              <w:t>Наименование основного ме-роприятияму-ниципальной программы (на-именование мероприятия /объекта)</w:t>
            </w:r>
          </w:p>
        </w:tc>
        <w:tc>
          <w:tcPr>
            <w:tcW w:w="1673" w:type="dxa"/>
            <w:vMerge w:val="restart"/>
            <w:shd w:val="clear" w:color="auto" w:fill="auto"/>
            <w:hideMark/>
          </w:tcPr>
          <w:p w:rsidR="00B15E6D" w:rsidRPr="00B15E6D" w:rsidRDefault="00B15E6D" w:rsidP="009F2D41">
            <w:pPr>
              <w:jc w:val="center"/>
              <w:rPr>
                <w:b/>
                <w:sz w:val="22"/>
                <w:szCs w:val="24"/>
              </w:rPr>
            </w:pPr>
            <w:r w:rsidRPr="00B15E6D">
              <w:rPr>
                <w:b/>
                <w:sz w:val="22"/>
                <w:szCs w:val="24"/>
              </w:rPr>
              <w:t>Ответстве</w:t>
            </w:r>
            <w:r w:rsidRPr="00B15E6D">
              <w:rPr>
                <w:b/>
                <w:sz w:val="22"/>
                <w:szCs w:val="24"/>
              </w:rPr>
              <w:t>н</w:t>
            </w:r>
            <w:r w:rsidRPr="00B15E6D">
              <w:rPr>
                <w:b/>
                <w:sz w:val="22"/>
                <w:szCs w:val="24"/>
              </w:rPr>
              <w:t>ный исполн</w:t>
            </w:r>
            <w:r w:rsidRPr="00B15E6D">
              <w:rPr>
                <w:b/>
                <w:sz w:val="22"/>
                <w:szCs w:val="24"/>
              </w:rPr>
              <w:t>и</w:t>
            </w:r>
            <w:r w:rsidR="009F2D41">
              <w:rPr>
                <w:b/>
                <w:sz w:val="22"/>
                <w:szCs w:val="24"/>
              </w:rPr>
              <w:t>тель/</w:t>
            </w:r>
            <w:r w:rsidRPr="00B15E6D">
              <w:rPr>
                <w:b/>
                <w:sz w:val="22"/>
                <w:szCs w:val="24"/>
              </w:rPr>
              <w:t>соисполнитель</w:t>
            </w:r>
          </w:p>
        </w:tc>
        <w:tc>
          <w:tcPr>
            <w:tcW w:w="1020" w:type="dxa"/>
            <w:vMerge w:val="restart"/>
            <w:shd w:val="clear" w:color="auto" w:fill="auto"/>
            <w:hideMark/>
          </w:tcPr>
          <w:p w:rsidR="00B15E6D" w:rsidRPr="00B15E6D" w:rsidRDefault="00B15E6D" w:rsidP="009F2D41">
            <w:pPr>
              <w:jc w:val="center"/>
              <w:rPr>
                <w:b/>
                <w:sz w:val="22"/>
                <w:szCs w:val="24"/>
              </w:rPr>
            </w:pPr>
            <w:r w:rsidRPr="00B15E6D">
              <w:rPr>
                <w:b/>
                <w:sz w:val="22"/>
                <w:szCs w:val="24"/>
              </w:rPr>
              <w:t>Исто</w:t>
            </w:r>
            <w:r w:rsidRPr="00B15E6D">
              <w:rPr>
                <w:b/>
                <w:sz w:val="22"/>
                <w:szCs w:val="24"/>
              </w:rPr>
              <w:t>ч</w:t>
            </w:r>
            <w:r w:rsidRPr="00B15E6D">
              <w:rPr>
                <w:b/>
                <w:sz w:val="22"/>
                <w:szCs w:val="24"/>
              </w:rPr>
              <w:t>ник фина</w:t>
            </w:r>
            <w:r w:rsidRPr="00B15E6D">
              <w:rPr>
                <w:b/>
                <w:sz w:val="22"/>
                <w:szCs w:val="24"/>
              </w:rPr>
              <w:t>н</w:t>
            </w:r>
            <w:r w:rsidRPr="00B15E6D">
              <w:rPr>
                <w:b/>
                <w:sz w:val="22"/>
                <w:szCs w:val="24"/>
              </w:rPr>
              <w:t>сир</w:t>
            </w:r>
            <w:r w:rsidRPr="00B15E6D">
              <w:rPr>
                <w:b/>
                <w:sz w:val="22"/>
                <w:szCs w:val="24"/>
              </w:rPr>
              <w:t>о</w:t>
            </w:r>
            <w:r w:rsidRPr="00B15E6D">
              <w:rPr>
                <w:b/>
                <w:sz w:val="22"/>
                <w:szCs w:val="24"/>
              </w:rPr>
              <w:t>вания</w:t>
            </w:r>
          </w:p>
        </w:tc>
        <w:tc>
          <w:tcPr>
            <w:tcW w:w="1077" w:type="dxa"/>
            <w:vMerge w:val="restart"/>
            <w:shd w:val="clear" w:color="auto" w:fill="auto"/>
            <w:hideMark/>
          </w:tcPr>
          <w:p w:rsidR="00B15E6D" w:rsidRPr="00B15E6D" w:rsidRDefault="00B15E6D" w:rsidP="009F2D41">
            <w:pPr>
              <w:jc w:val="center"/>
              <w:rPr>
                <w:b/>
                <w:sz w:val="22"/>
                <w:szCs w:val="24"/>
              </w:rPr>
            </w:pPr>
            <w:r w:rsidRPr="00B15E6D">
              <w:rPr>
                <w:b/>
                <w:sz w:val="22"/>
                <w:szCs w:val="24"/>
              </w:rPr>
              <w:t>Номер показа-теля из табл</w:t>
            </w:r>
            <w:r w:rsidRPr="00B15E6D">
              <w:rPr>
                <w:b/>
                <w:sz w:val="22"/>
                <w:szCs w:val="24"/>
              </w:rPr>
              <w:t>и</w:t>
            </w:r>
            <w:r w:rsidRPr="00B15E6D">
              <w:rPr>
                <w:b/>
                <w:sz w:val="22"/>
                <w:szCs w:val="24"/>
              </w:rPr>
              <w:t>цы «Ц</w:t>
            </w:r>
            <w:r w:rsidRPr="00B15E6D">
              <w:rPr>
                <w:b/>
                <w:sz w:val="22"/>
                <w:szCs w:val="24"/>
              </w:rPr>
              <w:t>е</w:t>
            </w:r>
            <w:r w:rsidR="009F2D41">
              <w:rPr>
                <w:b/>
                <w:sz w:val="22"/>
                <w:szCs w:val="24"/>
              </w:rPr>
              <w:t>ле</w:t>
            </w:r>
            <w:r w:rsidRPr="00B15E6D">
              <w:rPr>
                <w:b/>
                <w:sz w:val="22"/>
                <w:szCs w:val="24"/>
              </w:rPr>
              <w:t>вые показа-телим</w:t>
            </w:r>
            <w:r w:rsidRPr="00B15E6D">
              <w:rPr>
                <w:b/>
                <w:sz w:val="22"/>
                <w:szCs w:val="24"/>
              </w:rPr>
              <w:t>у</w:t>
            </w:r>
            <w:r w:rsidRPr="00B15E6D">
              <w:rPr>
                <w:b/>
                <w:sz w:val="22"/>
                <w:szCs w:val="24"/>
              </w:rPr>
              <w:t>ници-пальной пр</w:t>
            </w:r>
            <w:r w:rsidRPr="00B15E6D">
              <w:rPr>
                <w:b/>
                <w:sz w:val="22"/>
                <w:szCs w:val="24"/>
              </w:rPr>
              <w:t>о</w:t>
            </w:r>
            <w:r w:rsidRPr="00B15E6D">
              <w:rPr>
                <w:b/>
                <w:sz w:val="22"/>
                <w:szCs w:val="24"/>
              </w:rPr>
              <w:t>гра</w:t>
            </w:r>
            <w:r w:rsidRPr="00B15E6D">
              <w:rPr>
                <w:b/>
                <w:sz w:val="22"/>
                <w:szCs w:val="24"/>
              </w:rPr>
              <w:t>м</w:t>
            </w:r>
            <w:r w:rsidRPr="00B15E6D">
              <w:rPr>
                <w:b/>
                <w:sz w:val="22"/>
                <w:szCs w:val="24"/>
              </w:rPr>
              <w:t>мы»</w:t>
            </w:r>
          </w:p>
        </w:tc>
        <w:tc>
          <w:tcPr>
            <w:tcW w:w="9289" w:type="dxa"/>
            <w:gridSpan w:val="8"/>
            <w:shd w:val="clear" w:color="auto" w:fill="auto"/>
            <w:noWrap/>
            <w:hideMark/>
          </w:tcPr>
          <w:p w:rsidR="00B15E6D" w:rsidRPr="00B15E6D" w:rsidRDefault="00B15E6D" w:rsidP="009F2D41">
            <w:pPr>
              <w:jc w:val="center"/>
              <w:rPr>
                <w:b/>
                <w:sz w:val="22"/>
                <w:szCs w:val="24"/>
              </w:rPr>
            </w:pPr>
            <w:r w:rsidRPr="00B15E6D">
              <w:rPr>
                <w:b/>
                <w:sz w:val="22"/>
                <w:szCs w:val="24"/>
              </w:rPr>
              <w:t>Финансовые затраты на реализацию (тыс.рублей)</w:t>
            </w:r>
          </w:p>
        </w:tc>
      </w:tr>
      <w:tr w:rsidR="00B15E6D" w:rsidRPr="00B15E6D" w:rsidTr="00E33F04">
        <w:trPr>
          <w:trHeight w:val="300"/>
          <w:jc w:val="right"/>
        </w:trPr>
        <w:tc>
          <w:tcPr>
            <w:tcW w:w="992" w:type="dxa"/>
            <w:vMerge/>
            <w:hideMark/>
          </w:tcPr>
          <w:p w:rsidR="00B15E6D" w:rsidRPr="00B15E6D" w:rsidRDefault="00B15E6D" w:rsidP="009F2D41">
            <w:pPr>
              <w:jc w:val="center"/>
              <w:rPr>
                <w:b/>
                <w:sz w:val="22"/>
                <w:szCs w:val="24"/>
              </w:rPr>
            </w:pPr>
          </w:p>
        </w:tc>
        <w:tc>
          <w:tcPr>
            <w:tcW w:w="1759" w:type="dxa"/>
            <w:vMerge/>
            <w:hideMark/>
          </w:tcPr>
          <w:p w:rsidR="00B15E6D" w:rsidRPr="00B15E6D" w:rsidRDefault="00B15E6D" w:rsidP="009F2D41">
            <w:pPr>
              <w:jc w:val="center"/>
              <w:rPr>
                <w:b/>
                <w:sz w:val="22"/>
                <w:szCs w:val="24"/>
              </w:rPr>
            </w:pPr>
          </w:p>
        </w:tc>
        <w:tc>
          <w:tcPr>
            <w:tcW w:w="1673" w:type="dxa"/>
            <w:vMerge/>
            <w:hideMark/>
          </w:tcPr>
          <w:p w:rsidR="00B15E6D" w:rsidRPr="00B15E6D" w:rsidRDefault="00B15E6D" w:rsidP="009F2D41">
            <w:pPr>
              <w:jc w:val="center"/>
              <w:rPr>
                <w:b/>
                <w:sz w:val="22"/>
                <w:szCs w:val="24"/>
              </w:rPr>
            </w:pPr>
          </w:p>
        </w:tc>
        <w:tc>
          <w:tcPr>
            <w:tcW w:w="1020" w:type="dxa"/>
            <w:vMerge/>
            <w:hideMark/>
          </w:tcPr>
          <w:p w:rsidR="00B15E6D" w:rsidRPr="00B15E6D" w:rsidRDefault="00B15E6D" w:rsidP="009F2D41">
            <w:pPr>
              <w:jc w:val="center"/>
              <w:rPr>
                <w:b/>
                <w:sz w:val="22"/>
                <w:szCs w:val="24"/>
              </w:rPr>
            </w:pPr>
          </w:p>
        </w:tc>
        <w:tc>
          <w:tcPr>
            <w:tcW w:w="1077" w:type="dxa"/>
            <w:vMerge/>
            <w:hideMark/>
          </w:tcPr>
          <w:p w:rsidR="00B15E6D" w:rsidRPr="00B15E6D" w:rsidRDefault="00B15E6D" w:rsidP="009F2D41">
            <w:pPr>
              <w:jc w:val="center"/>
              <w:rPr>
                <w:b/>
                <w:sz w:val="22"/>
                <w:szCs w:val="24"/>
              </w:rPr>
            </w:pPr>
          </w:p>
        </w:tc>
        <w:tc>
          <w:tcPr>
            <w:tcW w:w="1052" w:type="dxa"/>
            <w:vMerge w:val="restart"/>
            <w:shd w:val="clear" w:color="auto" w:fill="auto"/>
            <w:hideMark/>
          </w:tcPr>
          <w:p w:rsidR="00B15E6D" w:rsidRPr="00B15E6D" w:rsidRDefault="00B15E6D" w:rsidP="009F2D41">
            <w:pPr>
              <w:jc w:val="center"/>
              <w:rPr>
                <w:b/>
                <w:sz w:val="22"/>
                <w:szCs w:val="24"/>
              </w:rPr>
            </w:pPr>
            <w:r w:rsidRPr="00B15E6D">
              <w:rPr>
                <w:b/>
                <w:sz w:val="22"/>
                <w:szCs w:val="24"/>
              </w:rPr>
              <w:t>всего</w:t>
            </w:r>
          </w:p>
        </w:tc>
        <w:tc>
          <w:tcPr>
            <w:tcW w:w="8237" w:type="dxa"/>
            <w:gridSpan w:val="7"/>
            <w:shd w:val="clear" w:color="auto" w:fill="auto"/>
            <w:hideMark/>
          </w:tcPr>
          <w:p w:rsidR="00B15E6D" w:rsidRPr="00B15E6D" w:rsidRDefault="00B15E6D" w:rsidP="009F2D41">
            <w:pPr>
              <w:jc w:val="center"/>
              <w:rPr>
                <w:b/>
                <w:sz w:val="22"/>
                <w:szCs w:val="24"/>
              </w:rPr>
            </w:pPr>
            <w:r w:rsidRPr="00B15E6D">
              <w:rPr>
                <w:b/>
                <w:sz w:val="22"/>
                <w:szCs w:val="24"/>
              </w:rPr>
              <w:t>в том числе</w:t>
            </w:r>
          </w:p>
        </w:tc>
      </w:tr>
      <w:tr w:rsidR="00B15E6D" w:rsidRPr="00B15E6D" w:rsidTr="00E33F04">
        <w:trPr>
          <w:trHeight w:val="300"/>
          <w:jc w:val="right"/>
        </w:trPr>
        <w:tc>
          <w:tcPr>
            <w:tcW w:w="992" w:type="dxa"/>
            <w:vMerge/>
            <w:hideMark/>
          </w:tcPr>
          <w:p w:rsidR="00B15E6D" w:rsidRPr="00B15E6D" w:rsidRDefault="00B15E6D" w:rsidP="009F2D41">
            <w:pPr>
              <w:jc w:val="center"/>
              <w:rPr>
                <w:b/>
                <w:sz w:val="22"/>
                <w:szCs w:val="24"/>
              </w:rPr>
            </w:pPr>
          </w:p>
        </w:tc>
        <w:tc>
          <w:tcPr>
            <w:tcW w:w="1759" w:type="dxa"/>
            <w:vMerge/>
            <w:hideMark/>
          </w:tcPr>
          <w:p w:rsidR="00B15E6D" w:rsidRPr="00B15E6D" w:rsidRDefault="00B15E6D" w:rsidP="009F2D41">
            <w:pPr>
              <w:jc w:val="center"/>
              <w:rPr>
                <w:b/>
                <w:sz w:val="22"/>
                <w:szCs w:val="24"/>
              </w:rPr>
            </w:pPr>
          </w:p>
        </w:tc>
        <w:tc>
          <w:tcPr>
            <w:tcW w:w="1673" w:type="dxa"/>
            <w:vMerge/>
            <w:hideMark/>
          </w:tcPr>
          <w:p w:rsidR="00B15E6D" w:rsidRPr="00B15E6D" w:rsidRDefault="00B15E6D" w:rsidP="009F2D41">
            <w:pPr>
              <w:jc w:val="center"/>
              <w:rPr>
                <w:b/>
                <w:sz w:val="22"/>
                <w:szCs w:val="24"/>
              </w:rPr>
            </w:pPr>
          </w:p>
        </w:tc>
        <w:tc>
          <w:tcPr>
            <w:tcW w:w="1020" w:type="dxa"/>
            <w:vMerge/>
            <w:hideMark/>
          </w:tcPr>
          <w:p w:rsidR="00B15E6D" w:rsidRPr="00B15E6D" w:rsidRDefault="00B15E6D" w:rsidP="009F2D41">
            <w:pPr>
              <w:jc w:val="center"/>
              <w:rPr>
                <w:b/>
                <w:sz w:val="22"/>
                <w:szCs w:val="24"/>
              </w:rPr>
            </w:pPr>
          </w:p>
        </w:tc>
        <w:tc>
          <w:tcPr>
            <w:tcW w:w="1077" w:type="dxa"/>
            <w:vMerge/>
            <w:hideMark/>
          </w:tcPr>
          <w:p w:rsidR="00B15E6D" w:rsidRPr="00B15E6D" w:rsidRDefault="00B15E6D" w:rsidP="009F2D41">
            <w:pPr>
              <w:jc w:val="center"/>
              <w:rPr>
                <w:b/>
                <w:sz w:val="22"/>
                <w:szCs w:val="24"/>
              </w:rPr>
            </w:pPr>
          </w:p>
        </w:tc>
        <w:tc>
          <w:tcPr>
            <w:tcW w:w="1052" w:type="dxa"/>
            <w:vMerge/>
            <w:hideMark/>
          </w:tcPr>
          <w:p w:rsidR="00B15E6D" w:rsidRPr="00B15E6D" w:rsidRDefault="00B15E6D" w:rsidP="009F2D41">
            <w:pPr>
              <w:jc w:val="center"/>
              <w:rPr>
                <w:b/>
                <w:sz w:val="22"/>
                <w:szCs w:val="24"/>
              </w:rPr>
            </w:pPr>
          </w:p>
        </w:tc>
        <w:tc>
          <w:tcPr>
            <w:tcW w:w="1131" w:type="dxa"/>
            <w:shd w:val="clear" w:color="auto" w:fill="auto"/>
            <w:noWrap/>
            <w:hideMark/>
          </w:tcPr>
          <w:p w:rsidR="009F2D41" w:rsidRDefault="00B15E6D" w:rsidP="009F2D41">
            <w:pPr>
              <w:jc w:val="center"/>
              <w:rPr>
                <w:b/>
                <w:sz w:val="22"/>
                <w:szCs w:val="24"/>
              </w:rPr>
            </w:pPr>
            <w:r w:rsidRPr="00B15E6D">
              <w:rPr>
                <w:b/>
                <w:sz w:val="22"/>
                <w:szCs w:val="24"/>
              </w:rPr>
              <w:t xml:space="preserve">2014 </w:t>
            </w:r>
          </w:p>
          <w:p w:rsidR="00B15E6D" w:rsidRPr="00B15E6D" w:rsidRDefault="00B15E6D" w:rsidP="009F2D41">
            <w:pPr>
              <w:jc w:val="center"/>
              <w:rPr>
                <w:b/>
                <w:sz w:val="22"/>
                <w:szCs w:val="24"/>
              </w:rPr>
            </w:pPr>
            <w:r w:rsidRPr="00B15E6D">
              <w:rPr>
                <w:b/>
                <w:sz w:val="22"/>
                <w:szCs w:val="24"/>
              </w:rPr>
              <w:t>г</w:t>
            </w:r>
            <w:r w:rsidR="009F2D41">
              <w:rPr>
                <w:b/>
                <w:sz w:val="22"/>
                <w:szCs w:val="24"/>
              </w:rPr>
              <w:t>од</w:t>
            </w:r>
          </w:p>
        </w:tc>
        <w:tc>
          <w:tcPr>
            <w:tcW w:w="1200" w:type="dxa"/>
            <w:shd w:val="clear" w:color="auto" w:fill="auto"/>
            <w:noWrap/>
            <w:hideMark/>
          </w:tcPr>
          <w:p w:rsidR="009F2D41" w:rsidRDefault="00B15E6D" w:rsidP="009F2D41">
            <w:pPr>
              <w:jc w:val="center"/>
              <w:rPr>
                <w:b/>
                <w:sz w:val="22"/>
                <w:szCs w:val="24"/>
              </w:rPr>
            </w:pPr>
            <w:r w:rsidRPr="00B15E6D">
              <w:rPr>
                <w:b/>
                <w:sz w:val="22"/>
                <w:szCs w:val="24"/>
              </w:rPr>
              <w:t xml:space="preserve">2015 </w:t>
            </w:r>
          </w:p>
          <w:p w:rsidR="00B15E6D" w:rsidRPr="00B15E6D" w:rsidRDefault="00B15E6D" w:rsidP="009F2D41">
            <w:pPr>
              <w:jc w:val="center"/>
              <w:rPr>
                <w:b/>
                <w:sz w:val="22"/>
                <w:szCs w:val="24"/>
              </w:rPr>
            </w:pPr>
            <w:r w:rsidRPr="00B15E6D">
              <w:rPr>
                <w:b/>
                <w:sz w:val="22"/>
                <w:szCs w:val="24"/>
              </w:rPr>
              <w:t>г</w:t>
            </w:r>
            <w:r w:rsidR="009F2D41">
              <w:rPr>
                <w:b/>
                <w:sz w:val="22"/>
                <w:szCs w:val="24"/>
              </w:rPr>
              <w:t>од</w:t>
            </w:r>
          </w:p>
        </w:tc>
        <w:tc>
          <w:tcPr>
            <w:tcW w:w="1520" w:type="dxa"/>
            <w:shd w:val="clear" w:color="auto" w:fill="auto"/>
            <w:noWrap/>
            <w:hideMark/>
          </w:tcPr>
          <w:p w:rsidR="009F2D41" w:rsidRDefault="00B15E6D" w:rsidP="009F2D41">
            <w:pPr>
              <w:jc w:val="center"/>
              <w:rPr>
                <w:b/>
                <w:sz w:val="22"/>
                <w:szCs w:val="24"/>
              </w:rPr>
            </w:pPr>
            <w:r w:rsidRPr="00B15E6D">
              <w:rPr>
                <w:b/>
                <w:sz w:val="22"/>
                <w:szCs w:val="24"/>
              </w:rPr>
              <w:t xml:space="preserve">2016 </w:t>
            </w:r>
          </w:p>
          <w:p w:rsidR="00B15E6D" w:rsidRPr="00B15E6D" w:rsidRDefault="00B15E6D" w:rsidP="009F2D41">
            <w:pPr>
              <w:jc w:val="center"/>
              <w:rPr>
                <w:b/>
                <w:sz w:val="22"/>
                <w:szCs w:val="24"/>
              </w:rPr>
            </w:pPr>
            <w:r w:rsidRPr="00B15E6D">
              <w:rPr>
                <w:b/>
                <w:sz w:val="22"/>
                <w:szCs w:val="24"/>
              </w:rPr>
              <w:t>г</w:t>
            </w:r>
            <w:r w:rsidR="009F2D41">
              <w:rPr>
                <w:b/>
                <w:sz w:val="22"/>
                <w:szCs w:val="24"/>
              </w:rPr>
              <w:t>од</w:t>
            </w:r>
          </w:p>
        </w:tc>
        <w:tc>
          <w:tcPr>
            <w:tcW w:w="966" w:type="dxa"/>
            <w:shd w:val="clear" w:color="auto" w:fill="auto"/>
            <w:noWrap/>
            <w:hideMark/>
          </w:tcPr>
          <w:p w:rsidR="00B15E6D" w:rsidRPr="00B15E6D" w:rsidRDefault="00B15E6D" w:rsidP="009F2D41">
            <w:pPr>
              <w:jc w:val="center"/>
              <w:rPr>
                <w:b/>
                <w:sz w:val="22"/>
                <w:szCs w:val="24"/>
              </w:rPr>
            </w:pPr>
            <w:r w:rsidRPr="00B15E6D">
              <w:rPr>
                <w:b/>
                <w:sz w:val="22"/>
                <w:szCs w:val="24"/>
              </w:rPr>
              <w:t>2017 г</w:t>
            </w:r>
            <w:r w:rsidR="009F2D41">
              <w:rPr>
                <w:b/>
                <w:sz w:val="22"/>
                <w:szCs w:val="24"/>
              </w:rPr>
              <w:t>од</w:t>
            </w:r>
          </w:p>
        </w:tc>
        <w:tc>
          <w:tcPr>
            <w:tcW w:w="1140" w:type="dxa"/>
            <w:shd w:val="clear" w:color="auto" w:fill="auto"/>
            <w:noWrap/>
            <w:hideMark/>
          </w:tcPr>
          <w:p w:rsidR="009F2D41" w:rsidRDefault="00B15E6D" w:rsidP="009F2D41">
            <w:pPr>
              <w:jc w:val="center"/>
              <w:rPr>
                <w:b/>
                <w:sz w:val="22"/>
                <w:szCs w:val="24"/>
              </w:rPr>
            </w:pPr>
            <w:r w:rsidRPr="00B15E6D">
              <w:rPr>
                <w:b/>
                <w:sz w:val="22"/>
                <w:szCs w:val="24"/>
              </w:rPr>
              <w:t xml:space="preserve">2018 </w:t>
            </w:r>
          </w:p>
          <w:p w:rsidR="00B15E6D" w:rsidRPr="00B15E6D" w:rsidRDefault="00B15E6D" w:rsidP="009F2D41">
            <w:pPr>
              <w:jc w:val="center"/>
              <w:rPr>
                <w:b/>
                <w:sz w:val="22"/>
                <w:szCs w:val="24"/>
              </w:rPr>
            </w:pPr>
            <w:r w:rsidRPr="00B15E6D">
              <w:rPr>
                <w:b/>
                <w:sz w:val="22"/>
                <w:szCs w:val="24"/>
              </w:rPr>
              <w:t>г</w:t>
            </w:r>
            <w:r w:rsidR="009F2D41">
              <w:rPr>
                <w:b/>
                <w:sz w:val="22"/>
                <w:szCs w:val="24"/>
              </w:rPr>
              <w:t>од</w:t>
            </w:r>
          </w:p>
        </w:tc>
        <w:tc>
          <w:tcPr>
            <w:tcW w:w="1140" w:type="dxa"/>
            <w:shd w:val="clear" w:color="auto" w:fill="auto"/>
            <w:noWrap/>
            <w:hideMark/>
          </w:tcPr>
          <w:p w:rsidR="009F2D41" w:rsidRDefault="00B15E6D" w:rsidP="009F2D41">
            <w:pPr>
              <w:jc w:val="center"/>
              <w:rPr>
                <w:b/>
                <w:sz w:val="22"/>
                <w:szCs w:val="24"/>
              </w:rPr>
            </w:pPr>
            <w:r w:rsidRPr="00B15E6D">
              <w:rPr>
                <w:b/>
                <w:sz w:val="22"/>
                <w:szCs w:val="24"/>
              </w:rPr>
              <w:t xml:space="preserve">2019 </w:t>
            </w:r>
          </w:p>
          <w:p w:rsidR="00B15E6D" w:rsidRPr="00B15E6D" w:rsidRDefault="00B15E6D" w:rsidP="009F2D41">
            <w:pPr>
              <w:jc w:val="center"/>
              <w:rPr>
                <w:b/>
                <w:sz w:val="22"/>
                <w:szCs w:val="24"/>
              </w:rPr>
            </w:pPr>
            <w:r w:rsidRPr="00B15E6D">
              <w:rPr>
                <w:b/>
                <w:sz w:val="22"/>
                <w:szCs w:val="24"/>
              </w:rPr>
              <w:t>г</w:t>
            </w:r>
            <w:r w:rsidR="009F2D41">
              <w:rPr>
                <w:b/>
                <w:sz w:val="22"/>
                <w:szCs w:val="24"/>
              </w:rPr>
              <w:t>од</w:t>
            </w:r>
          </w:p>
        </w:tc>
        <w:tc>
          <w:tcPr>
            <w:tcW w:w="1140" w:type="dxa"/>
            <w:shd w:val="clear" w:color="auto" w:fill="auto"/>
            <w:noWrap/>
            <w:hideMark/>
          </w:tcPr>
          <w:p w:rsidR="009F2D41" w:rsidRDefault="00B15E6D" w:rsidP="009F2D41">
            <w:pPr>
              <w:jc w:val="center"/>
              <w:rPr>
                <w:b/>
                <w:sz w:val="22"/>
                <w:szCs w:val="24"/>
              </w:rPr>
            </w:pPr>
            <w:r w:rsidRPr="00B15E6D">
              <w:rPr>
                <w:b/>
                <w:sz w:val="22"/>
                <w:szCs w:val="24"/>
              </w:rPr>
              <w:t xml:space="preserve">2020 </w:t>
            </w:r>
          </w:p>
          <w:p w:rsidR="00B15E6D" w:rsidRPr="00B15E6D" w:rsidRDefault="00B15E6D" w:rsidP="009F2D41">
            <w:pPr>
              <w:jc w:val="center"/>
              <w:rPr>
                <w:b/>
                <w:sz w:val="22"/>
                <w:szCs w:val="24"/>
              </w:rPr>
            </w:pPr>
            <w:r w:rsidRPr="00B15E6D">
              <w:rPr>
                <w:b/>
                <w:sz w:val="22"/>
                <w:szCs w:val="24"/>
              </w:rPr>
              <w:t>г</w:t>
            </w:r>
            <w:r w:rsidR="009F2D41">
              <w:rPr>
                <w:b/>
                <w:sz w:val="22"/>
                <w:szCs w:val="24"/>
              </w:rPr>
              <w:t>од</w:t>
            </w:r>
          </w:p>
        </w:tc>
      </w:tr>
      <w:tr w:rsidR="00B15E6D" w:rsidRPr="00B15E6D" w:rsidTr="00E33F04">
        <w:trPr>
          <w:trHeight w:val="300"/>
          <w:jc w:val="right"/>
        </w:trPr>
        <w:tc>
          <w:tcPr>
            <w:tcW w:w="15810" w:type="dxa"/>
            <w:gridSpan w:val="13"/>
            <w:shd w:val="clear" w:color="auto" w:fill="auto"/>
            <w:noWrap/>
            <w:hideMark/>
          </w:tcPr>
          <w:p w:rsidR="00B15E6D" w:rsidRPr="00B15E6D" w:rsidRDefault="00B15E6D" w:rsidP="009F2D41">
            <w:pPr>
              <w:jc w:val="center"/>
              <w:rPr>
                <w:b/>
                <w:sz w:val="22"/>
                <w:szCs w:val="24"/>
              </w:rPr>
            </w:pPr>
            <w:r w:rsidRPr="00B15E6D">
              <w:rPr>
                <w:b/>
                <w:sz w:val="22"/>
                <w:szCs w:val="24"/>
              </w:rPr>
              <w:t>Цель 1 «Повышение надежности и качества предоставления жилищно-коммунальных услуг»</w:t>
            </w:r>
          </w:p>
        </w:tc>
      </w:tr>
      <w:tr w:rsidR="00B15E6D" w:rsidRPr="00B15E6D" w:rsidTr="00E33F04">
        <w:trPr>
          <w:trHeight w:val="300"/>
          <w:jc w:val="right"/>
        </w:trPr>
        <w:tc>
          <w:tcPr>
            <w:tcW w:w="15810" w:type="dxa"/>
            <w:gridSpan w:val="13"/>
            <w:shd w:val="clear" w:color="auto" w:fill="auto"/>
            <w:noWrap/>
            <w:hideMark/>
          </w:tcPr>
          <w:p w:rsidR="00B15E6D" w:rsidRPr="00B15E6D" w:rsidRDefault="00B15E6D" w:rsidP="009F2D41">
            <w:pPr>
              <w:jc w:val="center"/>
              <w:rPr>
                <w:b/>
                <w:sz w:val="22"/>
                <w:szCs w:val="24"/>
              </w:rPr>
            </w:pPr>
            <w:r w:rsidRPr="00B15E6D">
              <w:rPr>
                <w:b/>
                <w:sz w:val="22"/>
                <w:szCs w:val="24"/>
              </w:rPr>
              <w:t>Задача 1 Обеспечение условий для выполнения полномочий по предоставлению качественных коммунальных услуг</w:t>
            </w:r>
          </w:p>
        </w:tc>
      </w:tr>
      <w:tr w:rsidR="00B15E6D" w:rsidRPr="00B15E6D" w:rsidTr="00E33F04">
        <w:trPr>
          <w:trHeight w:val="300"/>
          <w:jc w:val="right"/>
        </w:trPr>
        <w:tc>
          <w:tcPr>
            <w:tcW w:w="15810" w:type="dxa"/>
            <w:gridSpan w:val="13"/>
            <w:shd w:val="clear" w:color="auto" w:fill="auto"/>
            <w:noWrap/>
            <w:hideMark/>
          </w:tcPr>
          <w:p w:rsidR="00B15E6D" w:rsidRPr="00B15E6D" w:rsidRDefault="00B15E6D" w:rsidP="009F2D41">
            <w:pPr>
              <w:jc w:val="center"/>
              <w:rPr>
                <w:b/>
                <w:sz w:val="22"/>
                <w:szCs w:val="24"/>
              </w:rPr>
            </w:pPr>
            <w:r w:rsidRPr="00B15E6D">
              <w:rPr>
                <w:b/>
                <w:sz w:val="22"/>
                <w:szCs w:val="24"/>
              </w:rPr>
              <w:t>Подпрограмма 1 «Создание условий для обеспечения качественными коммунальными услугами»</w:t>
            </w:r>
          </w:p>
        </w:tc>
      </w:tr>
      <w:tr w:rsidR="00B15E6D" w:rsidRPr="00B15E6D" w:rsidTr="00E33F04">
        <w:trPr>
          <w:trHeight w:val="300"/>
          <w:jc w:val="right"/>
        </w:trPr>
        <w:tc>
          <w:tcPr>
            <w:tcW w:w="992" w:type="dxa"/>
            <w:vMerge w:val="restart"/>
            <w:shd w:val="clear" w:color="auto" w:fill="auto"/>
            <w:noWrap/>
            <w:hideMark/>
          </w:tcPr>
          <w:p w:rsidR="00B15E6D" w:rsidRDefault="00B15E6D" w:rsidP="009F2D41">
            <w:pPr>
              <w:jc w:val="center"/>
              <w:rPr>
                <w:sz w:val="22"/>
                <w:szCs w:val="24"/>
              </w:rPr>
            </w:pPr>
            <w:r w:rsidRPr="00B15E6D">
              <w:rPr>
                <w:sz w:val="22"/>
                <w:szCs w:val="24"/>
              </w:rPr>
              <w:t>1.1.</w:t>
            </w:r>
          </w:p>
          <w:p w:rsidR="009F2D41" w:rsidRDefault="009F2D41" w:rsidP="009F2D41">
            <w:pPr>
              <w:jc w:val="center"/>
              <w:rPr>
                <w:sz w:val="22"/>
                <w:szCs w:val="24"/>
              </w:rPr>
            </w:pPr>
          </w:p>
          <w:p w:rsidR="009F2D41" w:rsidRDefault="009F2D41" w:rsidP="009F2D41">
            <w:pPr>
              <w:jc w:val="center"/>
              <w:rPr>
                <w:sz w:val="22"/>
                <w:szCs w:val="24"/>
              </w:rPr>
            </w:pPr>
          </w:p>
          <w:p w:rsidR="009F2D41" w:rsidRDefault="009F2D41" w:rsidP="009F2D41">
            <w:pPr>
              <w:jc w:val="center"/>
              <w:rPr>
                <w:sz w:val="22"/>
                <w:szCs w:val="24"/>
              </w:rPr>
            </w:pPr>
          </w:p>
          <w:p w:rsidR="009F2D41" w:rsidRDefault="009F2D41" w:rsidP="009F2D41">
            <w:pPr>
              <w:jc w:val="center"/>
              <w:rPr>
                <w:sz w:val="22"/>
                <w:szCs w:val="24"/>
              </w:rPr>
            </w:pPr>
          </w:p>
          <w:p w:rsidR="009F2D41" w:rsidRDefault="009F2D41" w:rsidP="009F2D41">
            <w:pPr>
              <w:jc w:val="center"/>
              <w:rPr>
                <w:sz w:val="22"/>
                <w:szCs w:val="24"/>
              </w:rPr>
            </w:pPr>
          </w:p>
          <w:p w:rsidR="009F2D41" w:rsidRDefault="009F2D41" w:rsidP="009F2D41">
            <w:pPr>
              <w:jc w:val="center"/>
              <w:rPr>
                <w:sz w:val="22"/>
                <w:szCs w:val="24"/>
              </w:rPr>
            </w:pPr>
          </w:p>
          <w:p w:rsidR="009F2D41" w:rsidRDefault="009F2D41" w:rsidP="009F2D41">
            <w:pPr>
              <w:jc w:val="center"/>
              <w:rPr>
                <w:sz w:val="22"/>
                <w:szCs w:val="24"/>
              </w:rPr>
            </w:pPr>
          </w:p>
          <w:p w:rsidR="009F2D41" w:rsidRDefault="009F2D41" w:rsidP="009F2D41">
            <w:pPr>
              <w:jc w:val="center"/>
              <w:rPr>
                <w:sz w:val="22"/>
                <w:szCs w:val="24"/>
              </w:rPr>
            </w:pPr>
          </w:p>
          <w:p w:rsidR="009F2D41" w:rsidRPr="00B15E6D" w:rsidRDefault="009F2D41" w:rsidP="009F2D41">
            <w:pPr>
              <w:jc w:val="center"/>
              <w:rPr>
                <w:sz w:val="22"/>
                <w:szCs w:val="24"/>
              </w:rPr>
            </w:pP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lastRenderedPageBreak/>
              <w:t>Мероприятие 1.1</w:t>
            </w:r>
            <w:r w:rsidR="004B1739">
              <w:rPr>
                <w:sz w:val="22"/>
                <w:szCs w:val="24"/>
              </w:rPr>
              <w:t>.</w:t>
            </w:r>
            <w:r w:rsidRPr="00B15E6D">
              <w:rPr>
                <w:sz w:val="22"/>
                <w:szCs w:val="24"/>
              </w:rPr>
              <w:t>: Реконс</w:t>
            </w:r>
            <w:r w:rsidRPr="00B15E6D">
              <w:rPr>
                <w:sz w:val="22"/>
                <w:szCs w:val="24"/>
              </w:rPr>
              <w:t>т</w:t>
            </w:r>
            <w:r w:rsidRPr="00B15E6D">
              <w:rPr>
                <w:sz w:val="22"/>
                <w:szCs w:val="24"/>
              </w:rPr>
              <w:t>рукция, расш</w:t>
            </w:r>
            <w:r w:rsidRPr="00B15E6D">
              <w:rPr>
                <w:sz w:val="22"/>
                <w:szCs w:val="24"/>
              </w:rPr>
              <w:t>и</w:t>
            </w:r>
            <w:r w:rsidRPr="00B15E6D">
              <w:rPr>
                <w:sz w:val="22"/>
                <w:szCs w:val="24"/>
              </w:rPr>
              <w:t>рение, модерн</w:t>
            </w:r>
            <w:r w:rsidRPr="00B15E6D">
              <w:rPr>
                <w:sz w:val="22"/>
                <w:szCs w:val="24"/>
              </w:rPr>
              <w:t>и</w:t>
            </w:r>
            <w:r w:rsidRPr="00B15E6D">
              <w:rPr>
                <w:sz w:val="22"/>
                <w:szCs w:val="24"/>
              </w:rPr>
              <w:t>зация, стро</w:t>
            </w:r>
            <w:r w:rsidRPr="00B15E6D">
              <w:rPr>
                <w:sz w:val="22"/>
                <w:szCs w:val="24"/>
              </w:rPr>
              <w:t>и</w:t>
            </w:r>
            <w:r w:rsidRPr="00B15E6D">
              <w:rPr>
                <w:sz w:val="22"/>
                <w:szCs w:val="24"/>
              </w:rPr>
              <w:t>тельство объе</w:t>
            </w:r>
            <w:r w:rsidRPr="00B15E6D">
              <w:rPr>
                <w:sz w:val="22"/>
                <w:szCs w:val="24"/>
              </w:rPr>
              <w:t>к</w:t>
            </w:r>
            <w:r w:rsidRPr="00B15E6D">
              <w:rPr>
                <w:sz w:val="22"/>
                <w:szCs w:val="24"/>
              </w:rPr>
              <w:t xml:space="preserve">тов системы водоснабжения </w:t>
            </w:r>
            <w:r w:rsidRPr="00B15E6D">
              <w:rPr>
                <w:sz w:val="22"/>
                <w:szCs w:val="24"/>
              </w:rPr>
              <w:lastRenderedPageBreak/>
              <w:t>и водоотвед</w:t>
            </w:r>
            <w:r w:rsidRPr="00B15E6D">
              <w:rPr>
                <w:sz w:val="22"/>
                <w:szCs w:val="24"/>
              </w:rPr>
              <w:t>е</w:t>
            </w:r>
            <w:r w:rsidRPr="00B15E6D">
              <w:rPr>
                <w:sz w:val="22"/>
                <w:szCs w:val="24"/>
              </w:rPr>
              <w:t>ния, тепл</w:t>
            </w:r>
            <w:r w:rsidRPr="00B15E6D">
              <w:rPr>
                <w:sz w:val="22"/>
                <w:szCs w:val="24"/>
              </w:rPr>
              <w:t>о</w:t>
            </w:r>
            <w:r w:rsidRPr="00B15E6D">
              <w:rPr>
                <w:sz w:val="22"/>
                <w:szCs w:val="24"/>
              </w:rPr>
              <w:t>снабжения, г</w:t>
            </w:r>
            <w:r w:rsidRPr="00B15E6D">
              <w:rPr>
                <w:sz w:val="22"/>
                <w:szCs w:val="24"/>
              </w:rPr>
              <w:t>а</w:t>
            </w:r>
            <w:r w:rsidRPr="00B15E6D">
              <w:rPr>
                <w:sz w:val="22"/>
                <w:szCs w:val="24"/>
              </w:rPr>
              <w:t>зоснабжения, электроснабж</w:t>
            </w:r>
            <w:r w:rsidRPr="00B15E6D">
              <w:rPr>
                <w:sz w:val="22"/>
                <w:szCs w:val="24"/>
              </w:rPr>
              <w:t>е</w:t>
            </w:r>
            <w:r w:rsidRPr="00B15E6D">
              <w:rPr>
                <w:sz w:val="22"/>
                <w:szCs w:val="24"/>
              </w:rPr>
              <w:t>ния</w:t>
            </w:r>
          </w:p>
        </w:tc>
        <w:tc>
          <w:tcPr>
            <w:tcW w:w="1673" w:type="dxa"/>
            <w:vMerge w:val="restart"/>
            <w:shd w:val="clear" w:color="auto" w:fill="auto"/>
            <w:hideMark/>
          </w:tcPr>
          <w:p w:rsidR="00B15E6D" w:rsidRPr="00B15E6D" w:rsidRDefault="00B15E6D" w:rsidP="009F2D41">
            <w:pPr>
              <w:jc w:val="center"/>
              <w:rPr>
                <w:sz w:val="22"/>
                <w:szCs w:val="24"/>
              </w:rPr>
            </w:pPr>
            <w:r w:rsidRPr="00B15E6D">
              <w:rPr>
                <w:sz w:val="22"/>
                <w:szCs w:val="24"/>
              </w:rPr>
              <w:lastRenderedPageBreak/>
              <w:t>муниципал</w:t>
            </w:r>
            <w:r w:rsidRPr="00B15E6D">
              <w:rPr>
                <w:sz w:val="22"/>
                <w:szCs w:val="24"/>
              </w:rPr>
              <w:t>ь</w:t>
            </w:r>
            <w:r w:rsidRPr="00B15E6D">
              <w:rPr>
                <w:sz w:val="22"/>
                <w:szCs w:val="24"/>
              </w:rPr>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lastRenderedPageBreak/>
              <w:t>ского района»</w:t>
            </w: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lastRenderedPageBreak/>
              <w:t>всего</w:t>
            </w:r>
          </w:p>
        </w:tc>
        <w:tc>
          <w:tcPr>
            <w:tcW w:w="1077" w:type="dxa"/>
            <w:vMerge w:val="restart"/>
            <w:shd w:val="clear" w:color="auto" w:fill="auto"/>
            <w:hideMark/>
          </w:tcPr>
          <w:p w:rsidR="00B15E6D" w:rsidRPr="00B15E6D" w:rsidRDefault="00B15E6D" w:rsidP="009F2D41">
            <w:pPr>
              <w:jc w:val="center"/>
              <w:rPr>
                <w:sz w:val="22"/>
                <w:szCs w:val="24"/>
              </w:rPr>
            </w:pPr>
            <w:r w:rsidRPr="00B15E6D">
              <w:rPr>
                <w:sz w:val="22"/>
                <w:szCs w:val="24"/>
              </w:rPr>
              <w:t>непо-средст-венный 2.3.15, 2.3.7; ко</w:t>
            </w:r>
            <w:r w:rsidR="009F2D41">
              <w:rPr>
                <w:sz w:val="22"/>
                <w:szCs w:val="24"/>
              </w:rPr>
              <w:t>неч-ный 2.3.</w:t>
            </w:r>
            <w:r w:rsidRPr="00B15E6D">
              <w:rPr>
                <w:sz w:val="22"/>
                <w:szCs w:val="24"/>
              </w:rPr>
              <w:t>,2.3.1</w:t>
            </w:r>
            <w:r w:rsidRPr="00B15E6D">
              <w:rPr>
                <w:sz w:val="22"/>
                <w:szCs w:val="24"/>
              </w:rPr>
              <w:lastRenderedPageBreak/>
              <w:t>- 2.3.5,</w:t>
            </w: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lastRenderedPageBreak/>
              <w:t>283 482,29</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117 785,47</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66 099,78</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99 597,05</w:t>
            </w:r>
          </w:p>
        </w:tc>
        <w:tc>
          <w:tcPr>
            <w:tcW w:w="966"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vMerge/>
            <w:hideMark/>
          </w:tcPr>
          <w:p w:rsidR="00B15E6D" w:rsidRPr="00B15E6D" w:rsidRDefault="00B15E6D" w:rsidP="009F2D41">
            <w:pPr>
              <w:jc w:val="center"/>
              <w:rPr>
                <w:sz w:val="22"/>
                <w:szCs w:val="24"/>
              </w:rPr>
            </w:pP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29 418,00</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29 418,00</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966"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vMerge/>
            <w:hideMark/>
          </w:tcPr>
          <w:p w:rsidR="00B15E6D" w:rsidRPr="00B15E6D" w:rsidRDefault="00B15E6D" w:rsidP="009F2D41">
            <w:pPr>
              <w:jc w:val="center"/>
              <w:rPr>
                <w:sz w:val="22"/>
                <w:szCs w:val="24"/>
              </w:rPr>
            </w:pP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254 064,29</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88 367,47</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66 099,78</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99 597,05</w:t>
            </w:r>
          </w:p>
        </w:tc>
        <w:tc>
          <w:tcPr>
            <w:tcW w:w="966"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19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в т.ч.безвозмез</w:t>
            </w:r>
            <w:r w:rsidRPr="00B15E6D">
              <w:rPr>
                <w:sz w:val="22"/>
                <w:szCs w:val="24"/>
              </w:rPr>
              <w:t>д</w:t>
            </w:r>
            <w:r w:rsidRPr="00B15E6D">
              <w:rPr>
                <w:sz w:val="22"/>
                <w:szCs w:val="24"/>
              </w:rPr>
              <w:t>ные п</w:t>
            </w:r>
            <w:r w:rsidRPr="00B15E6D">
              <w:rPr>
                <w:sz w:val="22"/>
                <w:szCs w:val="24"/>
              </w:rPr>
              <w:t>о</w:t>
            </w:r>
            <w:r w:rsidRPr="00B15E6D">
              <w:rPr>
                <w:sz w:val="22"/>
                <w:szCs w:val="24"/>
              </w:rPr>
              <w:t>ступл</w:t>
            </w:r>
            <w:r w:rsidRPr="00B15E6D">
              <w:rPr>
                <w:sz w:val="22"/>
                <w:szCs w:val="24"/>
              </w:rPr>
              <w:t>е</w:t>
            </w:r>
            <w:r w:rsidRPr="00B15E6D">
              <w:rPr>
                <w:sz w:val="22"/>
                <w:szCs w:val="24"/>
              </w:rPr>
              <w:t>ния ф</w:t>
            </w:r>
            <w:r w:rsidRPr="00B15E6D">
              <w:rPr>
                <w:sz w:val="22"/>
                <w:szCs w:val="24"/>
              </w:rPr>
              <w:t>и</w:t>
            </w:r>
            <w:r w:rsidRPr="00B15E6D">
              <w:rPr>
                <w:sz w:val="22"/>
                <w:szCs w:val="24"/>
              </w:rPr>
              <w:t>зич</w:t>
            </w:r>
            <w:r w:rsidRPr="00B15E6D">
              <w:rPr>
                <w:sz w:val="22"/>
                <w:szCs w:val="24"/>
              </w:rPr>
              <w:t>е</w:t>
            </w:r>
            <w:r w:rsidRPr="00B15E6D">
              <w:rPr>
                <w:sz w:val="22"/>
                <w:szCs w:val="24"/>
              </w:rPr>
              <w:t>ских и юрид</w:t>
            </w:r>
            <w:r w:rsidRPr="00B15E6D">
              <w:rPr>
                <w:sz w:val="22"/>
                <w:szCs w:val="24"/>
              </w:rPr>
              <w:t>и</w:t>
            </w:r>
            <w:r w:rsidRPr="00B15E6D">
              <w:rPr>
                <w:sz w:val="22"/>
                <w:szCs w:val="24"/>
              </w:rPr>
              <w:t>ческих лиц</w:t>
            </w:r>
          </w:p>
        </w:tc>
        <w:tc>
          <w:tcPr>
            <w:tcW w:w="1077" w:type="dxa"/>
            <w:vMerge/>
            <w:hideMark/>
          </w:tcPr>
          <w:p w:rsidR="00B15E6D" w:rsidRPr="00B15E6D" w:rsidRDefault="00B15E6D" w:rsidP="009F2D41">
            <w:pPr>
              <w:jc w:val="center"/>
              <w:rPr>
                <w:sz w:val="22"/>
                <w:szCs w:val="24"/>
              </w:rPr>
            </w:pP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119 252,41</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248,23</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36 819,34</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82 184,83</w:t>
            </w:r>
          </w:p>
        </w:tc>
        <w:tc>
          <w:tcPr>
            <w:tcW w:w="966"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300"/>
          <w:jc w:val="right"/>
        </w:trPr>
        <w:tc>
          <w:tcPr>
            <w:tcW w:w="992" w:type="dxa"/>
            <w:vMerge w:val="restart"/>
            <w:shd w:val="clear" w:color="auto" w:fill="auto"/>
            <w:noWrap/>
            <w:hideMark/>
          </w:tcPr>
          <w:p w:rsidR="00B15E6D" w:rsidRPr="00B15E6D" w:rsidRDefault="00B15E6D" w:rsidP="009F2D41">
            <w:pPr>
              <w:jc w:val="center"/>
              <w:rPr>
                <w:sz w:val="22"/>
                <w:szCs w:val="24"/>
              </w:rPr>
            </w:pPr>
            <w:r w:rsidRPr="00B15E6D">
              <w:rPr>
                <w:sz w:val="22"/>
                <w:szCs w:val="24"/>
              </w:rPr>
              <w:lastRenderedPageBreak/>
              <w:t>1.1.23</w:t>
            </w:r>
            <w:r w:rsidR="009F2D41">
              <w:rPr>
                <w:sz w:val="22"/>
                <w:szCs w:val="24"/>
              </w:rPr>
              <w:t>.</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Разработка пр</w:t>
            </w:r>
            <w:r w:rsidRPr="00B15E6D">
              <w:rPr>
                <w:sz w:val="22"/>
                <w:szCs w:val="24"/>
              </w:rPr>
              <w:t>о</w:t>
            </w:r>
            <w:r w:rsidRPr="00B15E6D">
              <w:rPr>
                <w:sz w:val="22"/>
                <w:szCs w:val="24"/>
              </w:rPr>
              <w:t>ектов нормат</w:t>
            </w:r>
            <w:r w:rsidRPr="00B15E6D">
              <w:rPr>
                <w:sz w:val="22"/>
                <w:szCs w:val="24"/>
              </w:rPr>
              <w:t>и</w:t>
            </w:r>
            <w:r w:rsidRPr="00B15E6D">
              <w:rPr>
                <w:sz w:val="22"/>
                <w:szCs w:val="24"/>
              </w:rPr>
              <w:t>вов допустим</w:t>
            </w:r>
            <w:r w:rsidRPr="00B15E6D">
              <w:rPr>
                <w:sz w:val="22"/>
                <w:szCs w:val="24"/>
              </w:rPr>
              <w:t>о</w:t>
            </w:r>
            <w:r w:rsidRPr="00B15E6D">
              <w:rPr>
                <w:sz w:val="22"/>
                <w:szCs w:val="24"/>
              </w:rPr>
              <w:t>го сброса з</w:t>
            </w:r>
            <w:r w:rsidRPr="00B15E6D">
              <w:rPr>
                <w:sz w:val="22"/>
                <w:szCs w:val="24"/>
              </w:rPr>
              <w:t>а</w:t>
            </w:r>
            <w:r w:rsidRPr="00B15E6D">
              <w:rPr>
                <w:sz w:val="22"/>
                <w:szCs w:val="24"/>
              </w:rPr>
              <w:t>грязняющих веществ в вод</w:t>
            </w:r>
            <w:r w:rsidRPr="00B15E6D">
              <w:rPr>
                <w:sz w:val="22"/>
                <w:szCs w:val="24"/>
              </w:rPr>
              <w:t>о</w:t>
            </w:r>
            <w:r w:rsidRPr="00B15E6D">
              <w:rPr>
                <w:sz w:val="22"/>
                <w:szCs w:val="24"/>
              </w:rPr>
              <w:t>емы со сточн</w:t>
            </w:r>
            <w:r w:rsidRPr="00B15E6D">
              <w:rPr>
                <w:sz w:val="22"/>
                <w:szCs w:val="24"/>
              </w:rPr>
              <w:t>ы</w:t>
            </w:r>
            <w:r w:rsidRPr="00B15E6D">
              <w:rPr>
                <w:sz w:val="22"/>
                <w:szCs w:val="24"/>
              </w:rPr>
              <w:t>ми водами от канализацио</w:t>
            </w:r>
            <w:r w:rsidRPr="00B15E6D">
              <w:rPr>
                <w:sz w:val="22"/>
                <w:szCs w:val="24"/>
              </w:rPr>
              <w:t>н</w:t>
            </w:r>
            <w:r w:rsidRPr="00B15E6D">
              <w:rPr>
                <w:sz w:val="22"/>
                <w:szCs w:val="24"/>
              </w:rPr>
              <w:t>ных очистных сооружений в населенных пунктах Ни</w:t>
            </w:r>
            <w:r w:rsidRPr="00B15E6D">
              <w:rPr>
                <w:sz w:val="22"/>
                <w:szCs w:val="24"/>
              </w:rPr>
              <w:t>ж</w:t>
            </w:r>
            <w:r w:rsidRPr="00B15E6D">
              <w:rPr>
                <w:sz w:val="22"/>
                <w:szCs w:val="24"/>
              </w:rPr>
              <w:t>невартовского района</w:t>
            </w:r>
          </w:p>
        </w:tc>
        <w:tc>
          <w:tcPr>
            <w:tcW w:w="1673" w:type="dxa"/>
            <w:vMerge w:val="restart"/>
            <w:shd w:val="clear" w:color="auto" w:fill="auto"/>
            <w:hideMark/>
          </w:tcPr>
          <w:p w:rsidR="00B15E6D" w:rsidRPr="00B15E6D" w:rsidRDefault="00B15E6D" w:rsidP="009F2D41">
            <w:pPr>
              <w:jc w:val="center"/>
              <w:rPr>
                <w:sz w:val="22"/>
                <w:szCs w:val="24"/>
              </w:rPr>
            </w:pPr>
            <w:r w:rsidRPr="00B15E6D">
              <w:rPr>
                <w:sz w:val="22"/>
                <w:szCs w:val="24"/>
              </w:rPr>
              <w:t>муниципал</w:t>
            </w:r>
            <w:r w:rsidRPr="00B15E6D">
              <w:rPr>
                <w:sz w:val="22"/>
                <w:szCs w:val="24"/>
              </w:rPr>
              <w:t>ь</w:t>
            </w:r>
            <w:r w:rsidRPr="00B15E6D">
              <w:rPr>
                <w:sz w:val="22"/>
                <w:szCs w:val="24"/>
              </w:rPr>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t>ского района»</w:t>
            </w: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t>всего</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2 035,00</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600,00</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1 435,00</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966"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noWrap/>
            <w:hideMark/>
          </w:tcPr>
          <w:p w:rsidR="00B15E6D" w:rsidRPr="00B15E6D" w:rsidRDefault="00B15E6D" w:rsidP="009F2D41">
            <w:pPr>
              <w:jc w:val="center"/>
              <w:rPr>
                <w:sz w:val="22"/>
                <w:szCs w:val="24"/>
              </w:rPr>
            </w:pPr>
          </w:p>
        </w:tc>
        <w:tc>
          <w:tcPr>
            <w:tcW w:w="1131" w:type="dxa"/>
            <w:shd w:val="clear" w:color="auto" w:fill="auto"/>
            <w:noWrap/>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2 035,00</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600,00</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1 435,00</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300"/>
          <w:jc w:val="right"/>
        </w:trPr>
        <w:tc>
          <w:tcPr>
            <w:tcW w:w="992" w:type="dxa"/>
            <w:vMerge w:val="restart"/>
            <w:shd w:val="clear" w:color="auto" w:fill="auto"/>
            <w:noWrap/>
            <w:hideMark/>
          </w:tcPr>
          <w:p w:rsidR="00B15E6D" w:rsidRPr="00B15E6D" w:rsidRDefault="00B15E6D" w:rsidP="009F2D41">
            <w:pPr>
              <w:jc w:val="center"/>
              <w:rPr>
                <w:sz w:val="22"/>
                <w:szCs w:val="24"/>
              </w:rPr>
            </w:pPr>
            <w:r w:rsidRPr="00B15E6D">
              <w:rPr>
                <w:sz w:val="22"/>
                <w:szCs w:val="24"/>
              </w:rPr>
              <w:t>1.1.30</w:t>
            </w:r>
            <w:r w:rsidR="009F2D41">
              <w:rPr>
                <w:sz w:val="22"/>
                <w:szCs w:val="24"/>
              </w:rPr>
              <w:t>.</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П. Ваховск:  реконструкция канализацио</w:t>
            </w:r>
            <w:r w:rsidRPr="00B15E6D">
              <w:rPr>
                <w:sz w:val="22"/>
                <w:szCs w:val="24"/>
              </w:rPr>
              <w:t>н</w:t>
            </w:r>
            <w:r w:rsidRPr="00B15E6D">
              <w:rPr>
                <w:sz w:val="22"/>
                <w:szCs w:val="24"/>
              </w:rPr>
              <w:t>ных очистных сооружений производител</w:t>
            </w:r>
            <w:r w:rsidRPr="00B15E6D">
              <w:rPr>
                <w:sz w:val="22"/>
                <w:szCs w:val="24"/>
              </w:rPr>
              <w:t>ь</w:t>
            </w:r>
            <w:r w:rsidRPr="00B15E6D">
              <w:rPr>
                <w:sz w:val="22"/>
                <w:szCs w:val="24"/>
              </w:rPr>
              <w:t>ностью 200 м3/сут</w:t>
            </w:r>
            <w:r w:rsidR="009F2D41">
              <w:rPr>
                <w:sz w:val="22"/>
                <w:szCs w:val="24"/>
              </w:rPr>
              <w:t>.</w:t>
            </w:r>
          </w:p>
        </w:tc>
        <w:tc>
          <w:tcPr>
            <w:tcW w:w="1673" w:type="dxa"/>
            <w:vMerge w:val="restart"/>
            <w:shd w:val="clear" w:color="auto" w:fill="auto"/>
            <w:hideMark/>
          </w:tcPr>
          <w:p w:rsidR="004B1739" w:rsidRDefault="00B15E6D" w:rsidP="004B1739">
            <w:pPr>
              <w:jc w:val="center"/>
              <w:rPr>
                <w:sz w:val="22"/>
                <w:szCs w:val="24"/>
              </w:rPr>
            </w:pPr>
            <w:r w:rsidRPr="00B15E6D">
              <w:rPr>
                <w:sz w:val="22"/>
                <w:szCs w:val="24"/>
              </w:rPr>
              <w:t>муниципал</w:t>
            </w:r>
            <w:r w:rsidRPr="00B15E6D">
              <w:rPr>
                <w:sz w:val="22"/>
                <w:szCs w:val="24"/>
              </w:rPr>
              <w:t>ь</w:t>
            </w:r>
            <w:r w:rsidRPr="00B15E6D">
              <w:rPr>
                <w:sz w:val="22"/>
                <w:szCs w:val="24"/>
              </w:rPr>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t>ского района»</w:t>
            </w:r>
          </w:p>
          <w:p w:rsidR="004B1739" w:rsidRDefault="004B1739" w:rsidP="004B1739">
            <w:pPr>
              <w:jc w:val="center"/>
              <w:rPr>
                <w:sz w:val="22"/>
                <w:szCs w:val="24"/>
              </w:rPr>
            </w:pPr>
          </w:p>
          <w:p w:rsidR="004B1739" w:rsidRDefault="004B1739" w:rsidP="004B1739">
            <w:pPr>
              <w:jc w:val="center"/>
              <w:rPr>
                <w:sz w:val="22"/>
                <w:szCs w:val="24"/>
              </w:rPr>
            </w:pPr>
          </w:p>
          <w:p w:rsidR="004B1739" w:rsidRPr="00B15E6D" w:rsidRDefault="004B1739" w:rsidP="004B1739">
            <w:pPr>
              <w:jc w:val="center"/>
              <w:rPr>
                <w:sz w:val="22"/>
                <w:szCs w:val="24"/>
              </w:rPr>
            </w:pP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lastRenderedPageBreak/>
              <w:t>всего</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905,00</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875,00</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30,00</w:t>
            </w:r>
          </w:p>
        </w:tc>
        <w:tc>
          <w:tcPr>
            <w:tcW w:w="966"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noWrap/>
            <w:hideMark/>
          </w:tcPr>
          <w:p w:rsidR="00B15E6D" w:rsidRPr="00B15E6D" w:rsidRDefault="00B15E6D" w:rsidP="009F2D41">
            <w:pPr>
              <w:jc w:val="center"/>
              <w:rPr>
                <w:sz w:val="22"/>
                <w:szCs w:val="24"/>
              </w:rPr>
            </w:pPr>
          </w:p>
        </w:tc>
        <w:tc>
          <w:tcPr>
            <w:tcW w:w="1131" w:type="dxa"/>
            <w:shd w:val="clear" w:color="auto" w:fill="auto"/>
            <w:noWrap/>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905,00</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875,00</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30,00</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300"/>
          <w:jc w:val="right"/>
        </w:trPr>
        <w:tc>
          <w:tcPr>
            <w:tcW w:w="992" w:type="dxa"/>
            <w:vMerge w:val="restart"/>
            <w:shd w:val="clear" w:color="auto" w:fill="auto"/>
            <w:noWrap/>
            <w:hideMark/>
          </w:tcPr>
          <w:p w:rsidR="00B15E6D" w:rsidRPr="00B15E6D" w:rsidRDefault="00B15E6D" w:rsidP="009F2D41">
            <w:pPr>
              <w:jc w:val="center"/>
              <w:rPr>
                <w:sz w:val="22"/>
                <w:szCs w:val="24"/>
              </w:rPr>
            </w:pPr>
            <w:r w:rsidRPr="00B15E6D">
              <w:rPr>
                <w:sz w:val="22"/>
                <w:szCs w:val="24"/>
              </w:rPr>
              <w:lastRenderedPageBreak/>
              <w:t>1.1.39</w:t>
            </w:r>
            <w:r w:rsidR="009F2D41">
              <w:rPr>
                <w:sz w:val="22"/>
                <w:szCs w:val="24"/>
              </w:rPr>
              <w:t>.</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Гуммирование резервуаров питьевой воды в с. Покур</w:t>
            </w:r>
          </w:p>
        </w:tc>
        <w:tc>
          <w:tcPr>
            <w:tcW w:w="1673" w:type="dxa"/>
            <w:vMerge w:val="restart"/>
            <w:shd w:val="clear" w:color="auto" w:fill="auto"/>
            <w:hideMark/>
          </w:tcPr>
          <w:p w:rsidR="00B15E6D" w:rsidRPr="00B15E6D" w:rsidRDefault="00B15E6D" w:rsidP="009F2D41">
            <w:pPr>
              <w:jc w:val="center"/>
              <w:rPr>
                <w:sz w:val="22"/>
                <w:szCs w:val="24"/>
              </w:rPr>
            </w:pPr>
            <w:r w:rsidRPr="00B15E6D">
              <w:rPr>
                <w:sz w:val="22"/>
                <w:szCs w:val="24"/>
              </w:rPr>
              <w:t>муниципал</w:t>
            </w:r>
            <w:r w:rsidRPr="00B15E6D">
              <w:rPr>
                <w:sz w:val="22"/>
                <w:szCs w:val="24"/>
              </w:rPr>
              <w:t>ь</w:t>
            </w:r>
            <w:r w:rsidRPr="00B15E6D">
              <w:rPr>
                <w:sz w:val="22"/>
                <w:szCs w:val="24"/>
              </w:rPr>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t>ского района»</w:t>
            </w: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t>всего</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966"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0,00</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31" w:type="dxa"/>
            <w:shd w:val="clear" w:color="auto" w:fill="auto"/>
            <w:noWrap/>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0,00</w:t>
            </w:r>
          </w:p>
        </w:tc>
      </w:tr>
      <w:tr w:rsidR="00B15E6D" w:rsidRPr="00B15E6D" w:rsidTr="00E33F04">
        <w:trPr>
          <w:trHeight w:val="300"/>
          <w:jc w:val="right"/>
        </w:trPr>
        <w:tc>
          <w:tcPr>
            <w:tcW w:w="992" w:type="dxa"/>
            <w:vMerge w:val="restart"/>
            <w:shd w:val="clear" w:color="auto" w:fill="auto"/>
            <w:noWrap/>
            <w:hideMark/>
          </w:tcPr>
          <w:p w:rsidR="00B15E6D" w:rsidRPr="00B15E6D" w:rsidRDefault="00B15E6D" w:rsidP="009F2D41">
            <w:pPr>
              <w:jc w:val="center"/>
              <w:rPr>
                <w:sz w:val="22"/>
                <w:szCs w:val="24"/>
              </w:rPr>
            </w:pPr>
            <w:r w:rsidRPr="00B15E6D">
              <w:rPr>
                <w:sz w:val="22"/>
                <w:szCs w:val="24"/>
              </w:rPr>
              <w:t>1.1.40</w:t>
            </w:r>
            <w:r w:rsidR="009F2D41">
              <w:rPr>
                <w:sz w:val="22"/>
                <w:szCs w:val="24"/>
              </w:rPr>
              <w:t>.</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Гуммирование резервуаров питьевой воды в с. Большета</w:t>
            </w:r>
            <w:r w:rsidRPr="00B15E6D">
              <w:rPr>
                <w:sz w:val="22"/>
                <w:szCs w:val="24"/>
              </w:rPr>
              <w:t>р</w:t>
            </w:r>
            <w:r w:rsidRPr="00B15E6D">
              <w:rPr>
                <w:sz w:val="22"/>
                <w:szCs w:val="24"/>
              </w:rPr>
              <w:t>хово</w:t>
            </w:r>
          </w:p>
        </w:tc>
        <w:tc>
          <w:tcPr>
            <w:tcW w:w="1673" w:type="dxa"/>
            <w:vMerge w:val="restart"/>
            <w:shd w:val="clear" w:color="auto" w:fill="auto"/>
            <w:hideMark/>
          </w:tcPr>
          <w:p w:rsidR="00B15E6D" w:rsidRPr="00B15E6D" w:rsidRDefault="00B15E6D" w:rsidP="009F2D41">
            <w:pPr>
              <w:jc w:val="center"/>
              <w:rPr>
                <w:sz w:val="22"/>
                <w:szCs w:val="24"/>
              </w:rPr>
            </w:pPr>
            <w:r w:rsidRPr="00B15E6D">
              <w:rPr>
                <w:sz w:val="22"/>
                <w:szCs w:val="24"/>
              </w:rPr>
              <w:t>муниципал</w:t>
            </w:r>
            <w:r w:rsidRPr="00B15E6D">
              <w:rPr>
                <w:sz w:val="22"/>
                <w:szCs w:val="24"/>
              </w:rPr>
              <w:t>ь</w:t>
            </w:r>
            <w:r w:rsidRPr="00B15E6D">
              <w:rPr>
                <w:sz w:val="22"/>
                <w:szCs w:val="24"/>
              </w:rPr>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t>ского района»</w:t>
            </w: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t>всего</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966"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0,00</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31" w:type="dxa"/>
            <w:shd w:val="clear" w:color="auto" w:fill="auto"/>
            <w:noWrap/>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0,00</w:t>
            </w:r>
          </w:p>
        </w:tc>
      </w:tr>
      <w:tr w:rsidR="00B15E6D" w:rsidRPr="00B15E6D" w:rsidTr="00E33F04">
        <w:trPr>
          <w:trHeight w:val="300"/>
          <w:jc w:val="right"/>
        </w:trPr>
        <w:tc>
          <w:tcPr>
            <w:tcW w:w="4424" w:type="dxa"/>
            <w:gridSpan w:val="3"/>
            <w:vMerge w:val="restart"/>
            <w:shd w:val="clear" w:color="auto" w:fill="auto"/>
            <w:noWrap/>
            <w:hideMark/>
          </w:tcPr>
          <w:p w:rsidR="00B15E6D" w:rsidRPr="004B1739" w:rsidRDefault="004B1739" w:rsidP="009F2D41">
            <w:pPr>
              <w:jc w:val="center"/>
              <w:rPr>
                <w:bCs/>
                <w:sz w:val="22"/>
                <w:szCs w:val="24"/>
              </w:rPr>
            </w:pPr>
            <w:r w:rsidRPr="004B1739">
              <w:rPr>
                <w:bCs/>
                <w:sz w:val="22"/>
                <w:szCs w:val="24"/>
              </w:rPr>
              <w:t xml:space="preserve">Итого по мероприятию </w:t>
            </w:r>
            <w:r w:rsidR="00B15E6D" w:rsidRPr="004B1739">
              <w:rPr>
                <w:bCs/>
                <w:sz w:val="22"/>
                <w:szCs w:val="24"/>
              </w:rPr>
              <w:t>1.1</w:t>
            </w:r>
            <w:r>
              <w:rPr>
                <w:bCs/>
                <w:sz w:val="22"/>
                <w:szCs w:val="24"/>
              </w:rPr>
              <w:t>.</w:t>
            </w:r>
          </w:p>
        </w:tc>
        <w:tc>
          <w:tcPr>
            <w:tcW w:w="1020" w:type="dxa"/>
            <w:shd w:val="clear" w:color="auto" w:fill="auto"/>
            <w:noWrap/>
            <w:hideMark/>
          </w:tcPr>
          <w:p w:rsidR="00B15E6D" w:rsidRPr="004B1739" w:rsidRDefault="00B15E6D" w:rsidP="009F2D41">
            <w:pPr>
              <w:jc w:val="center"/>
              <w:rPr>
                <w:bCs/>
                <w:sz w:val="22"/>
                <w:szCs w:val="24"/>
              </w:rPr>
            </w:pPr>
            <w:r w:rsidRPr="004B1739">
              <w:rPr>
                <w:bCs/>
                <w:sz w:val="22"/>
                <w:szCs w:val="24"/>
              </w:rPr>
              <w:t>всего</w:t>
            </w:r>
          </w:p>
        </w:tc>
        <w:tc>
          <w:tcPr>
            <w:tcW w:w="1077" w:type="dxa"/>
            <w:shd w:val="clear" w:color="auto" w:fill="auto"/>
            <w:noWrap/>
            <w:hideMark/>
          </w:tcPr>
          <w:p w:rsidR="00B15E6D" w:rsidRPr="004B1739" w:rsidRDefault="00B15E6D" w:rsidP="009F2D41">
            <w:pPr>
              <w:jc w:val="center"/>
              <w:rPr>
                <w:sz w:val="22"/>
                <w:szCs w:val="24"/>
              </w:rPr>
            </w:pPr>
            <w:r w:rsidRPr="004B1739">
              <w:rPr>
                <w:sz w:val="22"/>
                <w:szCs w:val="24"/>
              </w:rPr>
              <w:t>х</w:t>
            </w:r>
          </w:p>
        </w:tc>
        <w:tc>
          <w:tcPr>
            <w:tcW w:w="1052" w:type="dxa"/>
            <w:shd w:val="clear" w:color="auto" w:fill="auto"/>
            <w:noWrap/>
            <w:hideMark/>
          </w:tcPr>
          <w:p w:rsidR="00B15E6D" w:rsidRPr="004B1739" w:rsidRDefault="00B15E6D" w:rsidP="009F2D41">
            <w:pPr>
              <w:jc w:val="center"/>
              <w:rPr>
                <w:bCs/>
                <w:sz w:val="22"/>
                <w:szCs w:val="24"/>
              </w:rPr>
            </w:pPr>
            <w:r w:rsidRPr="004B1739">
              <w:rPr>
                <w:bCs/>
                <w:sz w:val="22"/>
                <w:szCs w:val="24"/>
              </w:rPr>
              <w:t>283 482,29</w:t>
            </w:r>
          </w:p>
        </w:tc>
        <w:tc>
          <w:tcPr>
            <w:tcW w:w="1131" w:type="dxa"/>
            <w:shd w:val="clear" w:color="auto" w:fill="auto"/>
            <w:noWrap/>
            <w:hideMark/>
          </w:tcPr>
          <w:p w:rsidR="00B15E6D" w:rsidRPr="004B1739" w:rsidRDefault="00B15E6D" w:rsidP="009F2D41">
            <w:pPr>
              <w:jc w:val="center"/>
              <w:rPr>
                <w:bCs/>
                <w:sz w:val="22"/>
                <w:szCs w:val="24"/>
              </w:rPr>
            </w:pPr>
            <w:r w:rsidRPr="004B1739">
              <w:rPr>
                <w:bCs/>
                <w:sz w:val="22"/>
                <w:szCs w:val="24"/>
              </w:rPr>
              <w:t>117 785,47</w:t>
            </w:r>
          </w:p>
        </w:tc>
        <w:tc>
          <w:tcPr>
            <w:tcW w:w="1200" w:type="dxa"/>
            <w:shd w:val="clear" w:color="auto" w:fill="auto"/>
            <w:noWrap/>
            <w:hideMark/>
          </w:tcPr>
          <w:p w:rsidR="00B15E6D" w:rsidRPr="004B1739" w:rsidRDefault="00B15E6D" w:rsidP="009F2D41">
            <w:pPr>
              <w:jc w:val="center"/>
              <w:rPr>
                <w:bCs/>
                <w:sz w:val="22"/>
                <w:szCs w:val="24"/>
              </w:rPr>
            </w:pPr>
            <w:r w:rsidRPr="004B1739">
              <w:rPr>
                <w:bCs/>
                <w:sz w:val="22"/>
                <w:szCs w:val="24"/>
              </w:rPr>
              <w:t>66 099,78</w:t>
            </w:r>
          </w:p>
        </w:tc>
        <w:tc>
          <w:tcPr>
            <w:tcW w:w="1520" w:type="dxa"/>
            <w:shd w:val="clear" w:color="auto" w:fill="auto"/>
            <w:noWrap/>
            <w:hideMark/>
          </w:tcPr>
          <w:p w:rsidR="00B15E6D" w:rsidRPr="004B1739" w:rsidRDefault="00B15E6D" w:rsidP="009F2D41">
            <w:pPr>
              <w:jc w:val="center"/>
              <w:rPr>
                <w:bCs/>
                <w:sz w:val="22"/>
                <w:szCs w:val="24"/>
              </w:rPr>
            </w:pPr>
            <w:r w:rsidRPr="004B1739">
              <w:rPr>
                <w:bCs/>
                <w:sz w:val="22"/>
                <w:szCs w:val="24"/>
              </w:rPr>
              <w:t>99 597,05</w:t>
            </w:r>
          </w:p>
        </w:tc>
        <w:tc>
          <w:tcPr>
            <w:tcW w:w="966" w:type="dxa"/>
            <w:shd w:val="clear" w:color="auto" w:fill="auto"/>
            <w:noWrap/>
            <w:hideMark/>
          </w:tcPr>
          <w:p w:rsidR="00B15E6D" w:rsidRPr="004B1739" w:rsidRDefault="00B15E6D" w:rsidP="009F2D41">
            <w:pPr>
              <w:jc w:val="center"/>
              <w:rPr>
                <w:bCs/>
                <w:sz w:val="22"/>
                <w:szCs w:val="24"/>
              </w:rPr>
            </w:pPr>
            <w:r w:rsidRPr="004B1739">
              <w:rPr>
                <w:bCs/>
                <w:sz w:val="22"/>
                <w:szCs w:val="24"/>
              </w:rPr>
              <w:t>-</w:t>
            </w:r>
          </w:p>
        </w:tc>
        <w:tc>
          <w:tcPr>
            <w:tcW w:w="1140" w:type="dxa"/>
            <w:shd w:val="clear" w:color="auto" w:fill="auto"/>
            <w:noWrap/>
            <w:hideMark/>
          </w:tcPr>
          <w:p w:rsidR="00B15E6D" w:rsidRPr="00B15E6D" w:rsidRDefault="00B15E6D" w:rsidP="009F2D41">
            <w:pPr>
              <w:jc w:val="center"/>
              <w:rPr>
                <w:b/>
                <w:bCs/>
                <w:sz w:val="22"/>
                <w:szCs w:val="24"/>
              </w:rPr>
            </w:pPr>
            <w:r w:rsidRPr="00B15E6D">
              <w:rPr>
                <w:b/>
                <w:bCs/>
                <w:sz w:val="22"/>
                <w:szCs w:val="24"/>
              </w:rPr>
              <w:t>-</w:t>
            </w:r>
          </w:p>
        </w:tc>
        <w:tc>
          <w:tcPr>
            <w:tcW w:w="1140" w:type="dxa"/>
            <w:shd w:val="clear" w:color="auto" w:fill="auto"/>
            <w:noWrap/>
            <w:hideMark/>
          </w:tcPr>
          <w:p w:rsidR="00B15E6D" w:rsidRPr="00B15E6D" w:rsidRDefault="00B15E6D" w:rsidP="009F2D41">
            <w:pPr>
              <w:jc w:val="center"/>
              <w:rPr>
                <w:b/>
                <w:bCs/>
                <w:sz w:val="22"/>
                <w:szCs w:val="24"/>
              </w:rPr>
            </w:pPr>
            <w:r w:rsidRPr="00B15E6D">
              <w:rPr>
                <w:b/>
                <w:bCs/>
                <w:sz w:val="22"/>
                <w:szCs w:val="24"/>
              </w:rPr>
              <w:t>-</w:t>
            </w:r>
          </w:p>
        </w:tc>
        <w:tc>
          <w:tcPr>
            <w:tcW w:w="1140" w:type="dxa"/>
            <w:shd w:val="clear" w:color="auto" w:fill="auto"/>
            <w:noWrap/>
            <w:hideMark/>
          </w:tcPr>
          <w:p w:rsidR="00B15E6D" w:rsidRPr="00B15E6D" w:rsidRDefault="00B15E6D" w:rsidP="009F2D41">
            <w:pPr>
              <w:jc w:val="center"/>
              <w:rPr>
                <w:b/>
                <w:bCs/>
                <w:sz w:val="22"/>
                <w:szCs w:val="24"/>
              </w:rPr>
            </w:pPr>
            <w:r w:rsidRPr="00B15E6D">
              <w:rPr>
                <w:b/>
                <w:bCs/>
                <w:sz w:val="22"/>
                <w:szCs w:val="24"/>
              </w:rPr>
              <w:t>-</w:t>
            </w:r>
          </w:p>
        </w:tc>
      </w:tr>
      <w:tr w:rsidR="00B15E6D" w:rsidRPr="00B15E6D" w:rsidTr="00E33F04">
        <w:trPr>
          <w:trHeight w:val="720"/>
          <w:jc w:val="right"/>
        </w:trPr>
        <w:tc>
          <w:tcPr>
            <w:tcW w:w="4424" w:type="dxa"/>
            <w:gridSpan w:val="3"/>
            <w:vMerge/>
            <w:hideMark/>
          </w:tcPr>
          <w:p w:rsidR="00B15E6D" w:rsidRPr="004B1739" w:rsidRDefault="00B15E6D" w:rsidP="009F2D41">
            <w:pPr>
              <w:jc w:val="center"/>
              <w:rPr>
                <w:bCs/>
                <w:sz w:val="22"/>
                <w:szCs w:val="24"/>
              </w:rPr>
            </w:pPr>
          </w:p>
        </w:tc>
        <w:tc>
          <w:tcPr>
            <w:tcW w:w="1020" w:type="dxa"/>
            <w:shd w:val="clear" w:color="auto" w:fill="auto"/>
            <w:hideMark/>
          </w:tcPr>
          <w:p w:rsidR="00B15E6D" w:rsidRPr="004B1739" w:rsidRDefault="00B15E6D" w:rsidP="009F2D41">
            <w:pPr>
              <w:jc w:val="center"/>
              <w:rPr>
                <w:bCs/>
                <w:sz w:val="22"/>
                <w:szCs w:val="24"/>
              </w:rPr>
            </w:pPr>
            <w:r w:rsidRPr="004B1739">
              <w:rPr>
                <w:bCs/>
                <w:sz w:val="22"/>
                <w:szCs w:val="24"/>
              </w:rPr>
              <w:t>бюджет авт</w:t>
            </w:r>
            <w:r w:rsidRPr="004B1739">
              <w:rPr>
                <w:bCs/>
                <w:sz w:val="22"/>
                <w:szCs w:val="24"/>
              </w:rPr>
              <w:t>о</w:t>
            </w:r>
            <w:r w:rsidRPr="004B1739">
              <w:rPr>
                <w:bCs/>
                <w:sz w:val="22"/>
                <w:szCs w:val="24"/>
              </w:rPr>
              <w:t>номного округа</w:t>
            </w:r>
          </w:p>
        </w:tc>
        <w:tc>
          <w:tcPr>
            <w:tcW w:w="1077" w:type="dxa"/>
            <w:shd w:val="clear" w:color="auto" w:fill="auto"/>
            <w:noWrap/>
            <w:hideMark/>
          </w:tcPr>
          <w:p w:rsidR="00B15E6D" w:rsidRPr="004B1739" w:rsidRDefault="00B15E6D" w:rsidP="009F2D41">
            <w:pPr>
              <w:jc w:val="center"/>
              <w:rPr>
                <w:sz w:val="22"/>
                <w:szCs w:val="24"/>
              </w:rPr>
            </w:pPr>
            <w:r w:rsidRPr="004B1739">
              <w:rPr>
                <w:sz w:val="22"/>
                <w:szCs w:val="24"/>
              </w:rPr>
              <w:t>х</w:t>
            </w:r>
          </w:p>
        </w:tc>
        <w:tc>
          <w:tcPr>
            <w:tcW w:w="1052" w:type="dxa"/>
            <w:shd w:val="clear" w:color="auto" w:fill="auto"/>
            <w:noWrap/>
            <w:hideMark/>
          </w:tcPr>
          <w:p w:rsidR="00B15E6D" w:rsidRPr="004B1739" w:rsidRDefault="00B15E6D" w:rsidP="009F2D41">
            <w:pPr>
              <w:jc w:val="center"/>
              <w:rPr>
                <w:bCs/>
                <w:sz w:val="22"/>
                <w:szCs w:val="24"/>
              </w:rPr>
            </w:pPr>
            <w:r w:rsidRPr="004B1739">
              <w:rPr>
                <w:bCs/>
                <w:sz w:val="22"/>
                <w:szCs w:val="24"/>
              </w:rPr>
              <w:t>29 418,00</w:t>
            </w:r>
          </w:p>
        </w:tc>
        <w:tc>
          <w:tcPr>
            <w:tcW w:w="1131" w:type="dxa"/>
            <w:shd w:val="clear" w:color="auto" w:fill="auto"/>
            <w:noWrap/>
            <w:hideMark/>
          </w:tcPr>
          <w:p w:rsidR="00B15E6D" w:rsidRPr="004B1739" w:rsidRDefault="00B15E6D" w:rsidP="009F2D41">
            <w:pPr>
              <w:jc w:val="center"/>
              <w:rPr>
                <w:bCs/>
                <w:sz w:val="22"/>
                <w:szCs w:val="24"/>
              </w:rPr>
            </w:pPr>
            <w:r w:rsidRPr="004B1739">
              <w:rPr>
                <w:bCs/>
                <w:sz w:val="22"/>
                <w:szCs w:val="24"/>
              </w:rPr>
              <w:t>29 418,00</w:t>
            </w:r>
          </w:p>
        </w:tc>
        <w:tc>
          <w:tcPr>
            <w:tcW w:w="1200" w:type="dxa"/>
            <w:shd w:val="clear" w:color="auto" w:fill="auto"/>
            <w:noWrap/>
            <w:hideMark/>
          </w:tcPr>
          <w:p w:rsidR="00B15E6D" w:rsidRPr="004B1739" w:rsidRDefault="00B15E6D" w:rsidP="009F2D41">
            <w:pPr>
              <w:jc w:val="center"/>
              <w:rPr>
                <w:bCs/>
                <w:sz w:val="22"/>
                <w:szCs w:val="24"/>
              </w:rPr>
            </w:pPr>
            <w:r w:rsidRPr="004B1739">
              <w:rPr>
                <w:bCs/>
                <w:sz w:val="22"/>
                <w:szCs w:val="24"/>
              </w:rPr>
              <w:t>-</w:t>
            </w:r>
          </w:p>
        </w:tc>
        <w:tc>
          <w:tcPr>
            <w:tcW w:w="1520" w:type="dxa"/>
            <w:shd w:val="clear" w:color="auto" w:fill="auto"/>
            <w:noWrap/>
            <w:hideMark/>
          </w:tcPr>
          <w:p w:rsidR="00B15E6D" w:rsidRPr="004B1739" w:rsidRDefault="00B15E6D" w:rsidP="009F2D41">
            <w:pPr>
              <w:jc w:val="center"/>
              <w:rPr>
                <w:bCs/>
                <w:sz w:val="22"/>
                <w:szCs w:val="24"/>
              </w:rPr>
            </w:pPr>
            <w:r w:rsidRPr="004B1739">
              <w:rPr>
                <w:bCs/>
                <w:sz w:val="22"/>
                <w:szCs w:val="24"/>
              </w:rPr>
              <w:t>-</w:t>
            </w:r>
          </w:p>
        </w:tc>
        <w:tc>
          <w:tcPr>
            <w:tcW w:w="966" w:type="dxa"/>
            <w:shd w:val="clear" w:color="auto" w:fill="auto"/>
            <w:noWrap/>
            <w:hideMark/>
          </w:tcPr>
          <w:p w:rsidR="00B15E6D" w:rsidRPr="004B1739" w:rsidRDefault="00B15E6D" w:rsidP="009F2D41">
            <w:pPr>
              <w:jc w:val="center"/>
              <w:rPr>
                <w:bCs/>
                <w:sz w:val="22"/>
                <w:szCs w:val="24"/>
              </w:rPr>
            </w:pPr>
            <w:r w:rsidRPr="004B1739">
              <w:rPr>
                <w:bCs/>
                <w:sz w:val="22"/>
                <w:szCs w:val="24"/>
              </w:rPr>
              <w:t>-</w:t>
            </w:r>
          </w:p>
        </w:tc>
        <w:tc>
          <w:tcPr>
            <w:tcW w:w="1140" w:type="dxa"/>
            <w:shd w:val="clear" w:color="auto" w:fill="auto"/>
            <w:noWrap/>
            <w:hideMark/>
          </w:tcPr>
          <w:p w:rsidR="00B15E6D" w:rsidRPr="00B15E6D" w:rsidRDefault="00B15E6D" w:rsidP="009F2D41">
            <w:pPr>
              <w:jc w:val="center"/>
              <w:rPr>
                <w:b/>
                <w:bCs/>
                <w:sz w:val="22"/>
                <w:szCs w:val="24"/>
              </w:rPr>
            </w:pPr>
            <w:r w:rsidRPr="00B15E6D">
              <w:rPr>
                <w:b/>
                <w:bCs/>
                <w:sz w:val="22"/>
                <w:szCs w:val="24"/>
              </w:rPr>
              <w:t>-</w:t>
            </w:r>
          </w:p>
        </w:tc>
        <w:tc>
          <w:tcPr>
            <w:tcW w:w="1140" w:type="dxa"/>
            <w:shd w:val="clear" w:color="auto" w:fill="auto"/>
            <w:noWrap/>
            <w:hideMark/>
          </w:tcPr>
          <w:p w:rsidR="00B15E6D" w:rsidRPr="00B15E6D" w:rsidRDefault="00B15E6D" w:rsidP="009F2D41">
            <w:pPr>
              <w:jc w:val="center"/>
              <w:rPr>
                <w:b/>
                <w:bCs/>
                <w:sz w:val="22"/>
                <w:szCs w:val="24"/>
              </w:rPr>
            </w:pPr>
            <w:r w:rsidRPr="00B15E6D">
              <w:rPr>
                <w:b/>
                <w:bCs/>
                <w:sz w:val="22"/>
                <w:szCs w:val="24"/>
              </w:rPr>
              <w:t>-</w:t>
            </w:r>
          </w:p>
        </w:tc>
        <w:tc>
          <w:tcPr>
            <w:tcW w:w="1140" w:type="dxa"/>
            <w:shd w:val="clear" w:color="auto" w:fill="auto"/>
            <w:noWrap/>
            <w:hideMark/>
          </w:tcPr>
          <w:p w:rsidR="00B15E6D" w:rsidRPr="00B15E6D" w:rsidRDefault="00B15E6D" w:rsidP="009F2D41">
            <w:pPr>
              <w:jc w:val="center"/>
              <w:rPr>
                <w:b/>
                <w:bCs/>
                <w:sz w:val="22"/>
                <w:szCs w:val="24"/>
              </w:rPr>
            </w:pPr>
            <w:r w:rsidRPr="00B15E6D">
              <w:rPr>
                <w:b/>
                <w:bCs/>
                <w:sz w:val="22"/>
                <w:szCs w:val="24"/>
              </w:rPr>
              <w:t>-</w:t>
            </w:r>
          </w:p>
        </w:tc>
      </w:tr>
      <w:tr w:rsidR="00B15E6D" w:rsidRPr="00B15E6D" w:rsidTr="00E33F04">
        <w:trPr>
          <w:trHeight w:val="480"/>
          <w:jc w:val="right"/>
        </w:trPr>
        <w:tc>
          <w:tcPr>
            <w:tcW w:w="4424" w:type="dxa"/>
            <w:gridSpan w:val="3"/>
            <w:vMerge/>
            <w:hideMark/>
          </w:tcPr>
          <w:p w:rsidR="00B15E6D" w:rsidRPr="004B1739" w:rsidRDefault="00B15E6D" w:rsidP="009F2D41">
            <w:pPr>
              <w:jc w:val="center"/>
              <w:rPr>
                <w:bCs/>
                <w:sz w:val="22"/>
                <w:szCs w:val="24"/>
              </w:rPr>
            </w:pPr>
          </w:p>
        </w:tc>
        <w:tc>
          <w:tcPr>
            <w:tcW w:w="1020" w:type="dxa"/>
            <w:shd w:val="clear" w:color="auto" w:fill="auto"/>
            <w:hideMark/>
          </w:tcPr>
          <w:p w:rsidR="00B15E6D" w:rsidRPr="004B1739" w:rsidRDefault="00B15E6D" w:rsidP="009F2D41">
            <w:pPr>
              <w:jc w:val="center"/>
              <w:rPr>
                <w:bCs/>
                <w:sz w:val="22"/>
                <w:szCs w:val="24"/>
              </w:rPr>
            </w:pPr>
            <w:r w:rsidRPr="004B1739">
              <w:rPr>
                <w:bCs/>
                <w:sz w:val="22"/>
                <w:szCs w:val="24"/>
              </w:rPr>
              <w:t>бюджет района</w:t>
            </w:r>
          </w:p>
        </w:tc>
        <w:tc>
          <w:tcPr>
            <w:tcW w:w="1077" w:type="dxa"/>
            <w:shd w:val="clear" w:color="auto" w:fill="auto"/>
            <w:noWrap/>
            <w:hideMark/>
          </w:tcPr>
          <w:p w:rsidR="00B15E6D" w:rsidRPr="004B1739" w:rsidRDefault="00B15E6D" w:rsidP="009F2D41">
            <w:pPr>
              <w:jc w:val="center"/>
              <w:rPr>
                <w:sz w:val="22"/>
                <w:szCs w:val="24"/>
              </w:rPr>
            </w:pPr>
            <w:r w:rsidRPr="004B1739">
              <w:rPr>
                <w:sz w:val="22"/>
                <w:szCs w:val="24"/>
              </w:rPr>
              <w:t>х</w:t>
            </w:r>
          </w:p>
        </w:tc>
        <w:tc>
          <w:tcPr>
            <w:tcW w:w="1052" w:type="dxa"/>
            <w:shd w:val="clear" w:color="auto" w:fill="auto"/>
            <w:noWrap/>
            <w:hideMark/>
          </w:tcPr>
          <w:p w:rsidR="00B15E6D" w:rsidRPr="004B1739" w:rsidRDefault="00B15E6D" w:rsidP="009F2D41">
            <w:pPr>
              <w:jc w:val="center"/>
              <w:rPr>
                <w:bCs/>
                <w:sz w:val="22"/>
                <w:szCs w:val="24"/>
              </w:rPr>
            </w:pPr>
            <w:r w:rsidRPr="004B1739">
              <w:rPr>
                <w:bCs/>
                <w:sz w:val="22"/>
                <w:szCs w:val="24"/>
              </w:rPr>
              <w:t>254 064,29</w:t>
            </w:r>
          </w:p>
        </w:tc>
        <w:tc>
          <w:tcPr>
            <w:tcW w:w="1131" w:type="dxa"/>
            <w:shd w:val="clear" w:color="auto" w:fill="auto"/>
            <w:noWrap/>
            <w:hideMark/>
          </w:tcPr>
          <w:p w:rsidR="00B15E6D" w:rsidRPr="004B1739" w:rsidRDefault="00B15E6D" w:rsidP="009F2D41">
            <w:pPr>
              <w:jc w:val="center"/>
              <w:rPr>
                <w:bCs/>
                <w:sz w:val="22"/>
                <w:szCs w:val="24"/>
              </w:rPr>
            </w:pPr>
            <w:r w:rsidRPr="004B1739">
              <w:rPr>
                <w:bCs/>
                <w:sz w:val="22"/>
                <w:szCs w:val="24"/>
              </w:rPr>
              <w:t>88 367,47</w:t>
            </w:r>
          </w:p>
        </w:tc>
        <w:tc>
          <w:tcPr>
            <w:tcW w:w="1200" w:type="dxa"/>
            <w:shd w:val="clear" w:color="auto" w:fill="auto"/>
            <w:noWrap/>
            <w:hideMark/>
          </w:tcPr>
          <w:p w:rsidR="00B15E6D" w:rsidRPr="004B1739" w:rsidRDefault="00B15E6D" w:rsidP="009F2D41">
            <w:pPr>
              <w:jc w:val="center"/>
              <w:rPr>
                <w:bCs/>
                <w:sz w:val="22"/>
                <w:szCs w:val="24"/>
              </w:rPr>
            </w:pPr>
            <w:r w:rsidRPr="004B1739">
              <w:rPr>
                <w:bCs/>
                <w:sz w:val="22"/>
                <w:szCs w:val="24"/>
              </w:rPr>
              <w:t>66 099,78</w:t>
            </w:r>
          </w:p>
        </w:tc>
        <w:tc>
          <w:tcPr>
            <w:tcW w:w="1520" w:type="dxa"/>
            <w:shd w:val="clear" w:color="auto" w:fill="auto"/>
            <w:noWrap/>
            <w:hideMark/>
          </w:tcPr>
          <w:p w:rsidR="00B15E6D" w:rsidRPr="004B1739" w:rsidRDefault="00B15E6D" w:rsidP="009F2D41">
            <w:pPr>
              <w:jc w:val="center"/>
              <w:rPr>
                <w:bCs/>
                <w:sz w:val="22"/>
                <w:szCs w:val="24"/>
              </w:rPr>
            </w:pPr>
            <w:r w:rsidRPr="004B1739">
              <w:rPr>
                <w:bCs/>
                <w:sz w:val="22"/>
                <w:szCs w:val="24"/>
              </w:rPr>
              <w:t>99 597,05</w:t>
            </w:r>
          </w:p>
        </w:tc>
        <w:tc>
          <w:tcPr>
            <w:tcW w:w="966" w:type="dxa"/>
            <w:shd w:val="clear" w:color="auto" w:fill="auto"/>
            <w:noWrap/>
            <w:hideMark/>
          </w:tcPr>
          <w:p w:rsidR="00B15E6D" w:rsidRPr="004B1739" w:rsidRDefault="00B15E6D" w:rsidP="009F2D41">
            <w:pPr>
              <w:jc w:val="center"/>
              <w:rPr>
                <w:bCs/>
                <w:sz w:val="22"/>
                <w:szCs w:val="24"/>
              </w:rPr>
            </w:pPr>
            <w:r w:rsidRPr="004B1739">
              <w:rPr>
                <w:bCs/>
                <w:sz w:val="22"/>
                <w:szCs w:val="24"/>
              </w:rPr>
              <w:t>-</w:t>
            </w:r>
          </w:p>
        </w:tc>
        <w:tc>
          <w:tcPr>
            <w:tcW w:w="1140" w:type="dxa"/>
            <w:shd w:val="clear" w:color="auto" w:fill="auto"/>
            <w:noWrap/>
            <w:hideMark/>
          </w:tcPr>
          <w:p w:rsidR="00B15E6D" w:rsidRPr="00B15E6D" w:rsidRDefault="00B15E6D" w:rsidP="009F2D41">
            <w:pPr>
              <w:jc w:val="center"/>
              <w:rPr>
                <w:b/>
                <w:bCs/>
                <w:sz w:val="22"/>
                <w:szCs w:val="24"/>
              </w:rPr>
            </w:pPr>
            <w:r w:rsidRPr="00B15E6D">
              <w:rPr>
                <w:b/>
                <w:bCs/>
                <w:sz w:val="22"/>
                <w:szCs w:val="24"/>
              </w:rPr>
              <w:t>-</w:t>
            </w:r>
          </w:p>
        </w:tc>
        <w:tc>
          <w:tcPr>
            <w:tcW w:w="1140" w:type="dxa"/>
            <w:shd w:val="clear" w:color="auto" w:fill="auto"/>
            <w:noWrap/>
            <w:hideMark/>
          </w:tcPr>
          <w:p w:rsidR="00B15E6D" w:rsidRPr="00B15E6D" w:rsidRDefault="00B15E6D" w:rsidP="009F2D41">
            <w:pPr>
              <w:jc w:val="center"/>
              <w:rPr>
                <w:b/>
                <w:bCs/>
                <w:sz w:val="22"/>
                <w:szCs w:val="24"/>
              </w:rPr>
            </w:pPr>
            <w:r w:rsidRPr="00B15E6D">
              <w:rPr>
                <w:b/>
                <w:bCs/>
                <w:sz w:val="22"/>
                <w:szCs w:val="24"/>
              </w:rPr>
              <w:t>-</w:t>
            </w:r>
          </w:p>
        </w:tc>
        <w:tc>
          <w:tcPr>
            <w:tcW w:w="1140" w:type="dxa"/>
            <w:shd w:val="clear" w:color="auto" w:fill="auto"/>
            <w:noWrap/>
            <w:hideMark/>
          </w:tcPr>
          <w:p w:rsidR="00B15E6D" w:rsidRPr="00B15E6D" w:rsidRDefault="00B15E6D" w:rsidP="009F2D41">
            <w:pPr>
              <w:jc w:val="center"/>
              <w:rPr>
                <w:b/>
                <w:bCs/>
                <w:sz w:val="22"/>
                <w:szCs w:val="24"/>
              </w:rPr>
            </w:pPr>
            <w:r w:rsidRPr="00B15E6D">
              <w:rPr>
                <w:b/>
                <w:bCs/>
                <w:sz w:val="22"/>
                <w:szCs w:val="24"/>
              </w:rPr>
              <w:t>-</w:t>
            </w:r>
          </w:p>
        </w:tc>
      </w:tr>
      <w:tr w:rsidR="00B15E6D" w:rsidRPr="00B15E6D" w:rsidTr="00E33F04">
        <w:trPr>
          <w:trHeight w:val="1920"/>
          <w:jc w:val="right"/>
        </w:trPr>
        <w:tc>
          <w:tcPr>
            <w:tcW w:w="4424" w:type="dxa"/>
            <w:gridSpan w:val="3"/>
            <w:vMerge/>
            <w:hideMark/>
          </w:tcPr>
          <w:p w:rsidR="00B15E6D" w:rsidRPr="004B1739" w:rsidRDefault="00B15E6D" w:rsidP="009F2D41">
            <w:pPr>
              <w:jc w:val="center"/>
              <w:rPr>
                <w:bCs/>
                <w:sz w:val="22"/>
                <w:szCs w:val="24"/>
              </w:rPr>
            </w:pPr>
          </w:p>
        </w:tc>
        <w:tc>
          <w:tcPr>
            <w:tcW w:w="1020" w:type="dxa"/>
            <w:shd w:val="clear" w:color="auto" w:fill="auto"/>
            <w:hideMark/>
          </w:tcPr>
          <w:p w:rsidR="00B15E6D" w:rsidRDefault="00B15E6D" w:rsidP="009F2D41">
            <w:pPr>
              <w:jc w:val="center"/>
              <w:rPr>
                <w:sz w:val="22"/>
                <w:szCs w:val="24"/>
              </w:rPr>
            </w:pPr>
            <w:r w:rsidRPr="004B1739">
              <w:rPr>
                <w:sz w:val="22"/>
                <w:szCs w:val="24"/>
              </w:rPr>
              <w:t>в т.ч.безвозмез</w:t>
            </w:r>
            <w:r w:rsidRPr="004B1739">
              <w:rPr>
                <w:sz w:val="22"/>
                <w:szCs w:val="24"/>
              </w:rPr>
              <w:t>д</w:t>
            </w:r>
            <w:r w:rsidRPr="004B1739">
              <w:rPr>
                <w:sz w:val="22"/>
                <w:szCs w:val="24"/>
              </w:rPr>
              <w:t>ные п</w:t>
            </w:r>
            <w:r w:rsidRPr="004B1739">
              <w:rPr>
                <w:sz w:val="22"/>
                <w:szCs w:val="24"/>
              </w:rPr>
              <w:t>о</w:t>
            </w:r>
            <w:r w:rsidRPr="004B1739">
              <w:rPr>
                <w:sz w:val="22"/>
                <w:szCs w:val="24"/>
              </w:rPr>
              <w:t>ступл</w:t>
            </w:r>
            <w:r w:rsidRPr="004B1739">
              <w:rPr>
                <w:sz w:val="22"/>
                <w:szCs w:val="24"/>
              </w:rPr>
              <w:t>е</w:t>
            </w:r>
            <w:r w:rsidRPr="004B1739">
              <w:rPr>
                <w:sz w:val="22"/>
                <w:szCs w:val="24"/>
              </w:rPr>
              <w:t>ния ф</w:t>
            </w:r>
            <w:r w:rsidRPr="004B1739">
              <w:rPr>
                <w:sz w:val="22"/>
                <w:szCs w:val="24"/>
              </w:rPr>
              <w:t>и</w:t>
            </w:r>
            <w:r w:rsidRPr="004B1739">
              <w:rPr>
                <w:sz w:val="22"/>
                <w:szCs w:val="24"/>
              </w:rPr>
              <w:t>зич</w:t>
            </w:r>
            <w:r w:rsidRPr="004B1739">
              <w:rPr>
                <w:sz w:val="22"/>
                <w:szCs w:val="24"/>
              </w:rPr>
              <w:t>е</w:t>
            </w:r>
            <w:r w:rsidRPr="004B1739">
              <w:rPr>
                <w:sz w:val="22"/>
                <w:szCs w:val="24"/>
              </w:rPr>
              <w:t>ских и юрид</w:t>
            </w:r>
            <w:r w:rsidRPr="004B1739">
              <w:rPr>
                <w:sz w:val="22"/>
                <w:szCs w:val="24"/>
              </w:rPr>
              <w:t>и</w:t>
            </w:r>
            <w:r w:rsidRPr="004B1739">
              <w:rPr>
                <w:sz w:val="22"/>
                <w:szCs w:val="24"/>
              </w:rPr>
              <w:lastRenderedPageBreak/>
              <w:t>ческих лиц</w:t>
            </w:r>
          </w:p>
          <w:p w:rsidR="004B1739" w:rsidRPr="004B1739" w:rsidRDefault="004B1739" w:rsidP="009F2D41">
            <w:pPr>
              <w:jc w:val="center"/>
              <w:rPr>
                <w:sz w:val="22"/>
                <w:szCs w:val="24"/>
              </w:rPr>
            </w:pPr>
          </w:p>
        </w:tc>
        <w:tc>
          <w:tcPr>
            <w:tcW w:w="1077" w:type="dxa"/>
            <w:shd w:val="clear" w:color="auto" w:fill="auto"/>
            <w:noWrap/>
            <w:hideMark/>
          </w:tcPr>
          <w:p w:rsidR="00B15E6D" w:rsidRPr="004B1739" w:rsidRDefault="00B15E6D" w:rsidP="009F2D41">
            <w:pPr>
              <w:jc w:val="center"/>
              <w:rPr>
                <w:sz w:val="22"/>
                <w:szCs w:val="24"/>
              </w:rPr>
            </w:pPr>
            <w:r w:rsidRPr="004B1739">
              <w:rPr>
                <w:sz w:val="22"/>
                <w:szCs w:val="24"/>
              </w:rPr>
              <w:lastRenderedPageBreak/>
              <w:t>х</w:t>
            </w:r>
          </w:p>
        </w:tc>
        <w:tc>
          <w:tcPr>
            <w:tcW w:w="1052" w:type="dxa"/>
            <w:shd w:val="clear" w:color="auto" w:fill="auto"/>
            <w:noWrap/>
            <w:hideMark/>
          </w:tcPr>
          <w:p w:rsidR="00B15E6D" w:rsidRPr="004B1739" w:rsidRDefault="00B15E6D" w:rsidP="009F2D41">
            <w:pPr>
              <w:jc w:val="center"/>
              <w:rPr>
                <w:bCs/>
                <w:sz w:val="22"/>
                <w:szCs w:val="24"/>
              </w:rPr>
            </w:pPr>
            <w:r w:rsidRPr="004B1739">
              <w:rPr>
                <w:bCs/>
                <w:sz w:val="22"/>
                <w:szCs w:val="24"/>
              </w:rPr>
              <w:t>119 252,41</w:t>
            </w:r>
          </w:p>
        </w:tc>
        <w:tc>
          <w:tcPr>
            <w:tcW w:w="1131" w:type="dxa"/>
            <w:shd w:val="clear" w:color="auto" w:fill="auto"/>
            <w:noWrap/>
            <w:hideMark/>
          </w:tcPr>
          <w:p w:rsidR="00B15E6D" w:rsidRPr="004B1739" w:rsidRDefault="00B15E6D" w:rsidP="009F2D41">
            <w:pPr>
              <w:jc w:val="center"/>
              <w:rPr>
                <w:bCs/>
                <w:sz w:val="22"/>
                <w:szCs w:val="24"/>
              </w:rPr>
            </w:pPr>
            <w:r w:rsidRPr="004B1739">
              <w:rPr>
                <w:bCs/>
                <w:sz w:val="22"/>
                <w:szCs w:val="24"/>
              </w:rPr>
              <w:t>248,23</w:t>
            </w:r>
          </w:p>
        </w:tc>
        <w:tc>
          <w:tcPr>
            <w:tcW w:w="1200" w:type="dxa"/>
            <w:shd w:val="clear" w:color="auto" w:fill="auto"/>
            <w:noWrap/>
            <w:hideMark/>
          </w:tcPr>
          <w:p w:rsidR="00B15E6D" w:rsidRPr="004B1739" w:rsidRDefault="00B15E6D" w:rsidP="009F2D41">
            <w:pPr>
              <w:jc w:val="center"/>
              <w:rPr>
                <w:bCs/>
                <w:sz w:val="22"/>
                <w:szCs w:val="24"/>
              </w:rPr>
            </w:pPr>
            <w:r w:rsidRPr="004B1739">
              <w:rPr>
                <w:bCs/>
                <w:sz w:val="22"/>
                <w:szCs w:val="24"/>
              </w:rPr>
              <w:t>36 819,34</w:t>
            </w:r>
          </w:p>
        </w:tc>
        <w:tc>
          <w:tcPr>
            <w:tcW w:w="1520" w:type="dxa"/>
            <w:shd w:val="clear" w:color="auto" w:fill="auto"/>
            <w:noWrap/>
            <w:hideMark/>
          </w:tcPr>
          <w:p w:rsidR="00B15E6D" w:rsidRPr="004B1739" w:rsidRDefault="00B15E6D" w:rsidP="009F2D41">
            <w:pPr>
              <w:jc w:val="center"/>
              <w:rPr>
                <w:bCs/>
                <w:sz w:val="22"/>
                <w:szCs w:val="24"/>
              </w:rPr>
            </w:pPr>
            <w:r w:rsidRPr="004B1739">
              <w:rPr>
                <w:bCs/>
                <w:sz w:val="22"/>
                <w:szCs w:val="24"/>
              </w:rPr>
              <w:t>82 184,83</w:t>
            </w:r>
          </w:p>
        </w:tc>
        <w:tc>
          <w:tcPr>
            <w:tcW w:w="966" w:type="dxa"/>
            <w:shd w:val="clear" w:color="auto" w:fill="auto"/>
            <w:noWrap/>
            <w:hideMark/>
          </w:tcPr>
          <w:p w:rsidR="00B15E6D" w:rsidRPr="004B1739" w:rsidRDefault="00B15E6D" w:rsidP="009F2D41">
            <w:pPr>
              <w:jc w:val="center"/>
              <w:rPr>
                <w:bCs/>
                <w:sz w:val="22"/>
                <w:szCs w:val="24"/>
              </w:rPr>
            </w:pPr>
            <w:r w:rsidRPr="004B1739">
              <w:rPr>
                <w:bCs/>
                <w:sz w:val="22"/>
                <w:szCs w:val="24"/>
              </w:rPr>
              <w:t>-</w:t>
            </w:r>
          </w:p>
        </w:tc>
        <w:tc>
          <w:tcPr>
            <w:tcW w:w="1140" w:type="dxa"/>
            <w:shd w:val="clear" w:color="auto" w:fill="auto"/>
            <w:noWrap/>
            <w:hideMark/>
          </w:tcPr>
          <w:p w:rsidR="00B15E6D" w:rsidRPr="00B15E6D" w:rsidRDefault="00B15E6D" w:rsidP="009F2D41">
            <w:pPr>
              <w:jc w:val="center"/>
              <w:rPr>
                <w:b/>
                <w:bCs/>
                <w:sz w:val="22"/>
                <w:szCs w:val="24"/>
              </w:rPr>
            </w:pPr>
          </w:p>
        </w:tc>
        <w:tc>
          <w:tcPr>
            <w:tcW w:w="1140" w:type="dxa"/>
            <w:shd w:val="clear" w:color="auto" w:fill="auto"/>
            <w:noWrap/>
            <w:hideMark/>
          </w:tcPr>
          <w:p w:rsidR="00B15E6D" w:rsidRPr="00B15E6D" w:rsidRDefault="00B15E6D" w:rsidP="009F2D41">
            <w:pPr>
              <w:jc w:val="center"/>
              <w:rPr>
                <w:b/>
                <w:bCs/>
                <w:sz w:val="22"/>
                <w:szCs w:val="24"/>
              </w:rPr>
            </w:pPr>
          </w:p>
        </w:tc>
        <w:tc>
          <w:tcPr>
            <w:tcW w:w="1140" w:type="dxa"/>
            <w:shd w:val="clear" w:color="auto" w:fill="auto"/>
            <w:noWrap/>
            <w:hideMark/>
          </w:tcPr>
          <w:p w:rsidR="00B15E6D" w:rsidRPr="00B15E6D" w:rsidRDefault="00B15E6D" w:rsidP="009F2D41">
            <w:pPr>
              <w:jc w:val="center"/>
              <w:rPr>
                <w:b/>
                <w:bCs/>
                <w:sz w:val="22"/>
                <w:szCs w:val="24"/>
              </w:rPr>
            </w:pPr>
          </w:p>
        </w:tc>
      </w:tr>
      <w:tr w:rsidR="00B15E6D" w:rsidRPr="00B15E6D" w:rsidTr="00E33F04">
        <w:trPr>
          <w:trHeight w:val="300"/>
          <w:jc w:val="right"/>
        </w:trPr>
        <w:tc>
          <w:tcPr>
            <w:tcW w:w="992" w:type="dxa"/>
            <w:vMerge w:val="restart"/>
            <w:shd w:val="clear" w:color="auto" w:fill="auto"/>
            <w:hideMark/>
          </w:tcPr>
          <w:p w:rsidR="00B15E6D" w:rsidRPr="00B15E6D" w:rsidRDefault="00B15E6D" w:rsidP="009F2D41">
            <w:pPr>
              <w:jc w:val="center"/>
              <w:rPr>
                <w:sz w:val="22"/>
                <w:szCs w:val="24"/>
              </w:rPr>
            </w:pPr>
            <w:r w:rsidRPr="00B15E6D">
              <w:rPr>
                <w:sz w:val="22"/>
                <w:szCs w:val="24"/>
              </w:rPr>
              <w:lastRenderedPageBreak/>
              <w:t>1.2.</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Мероприятие 1.2</w:t>
            </w:r>
            <w:r w:rsidR="004B1739">
              <w:rPr>
                <w:sz w:val="22"/>
                <w:szCs w:val="24"/>
              </w:rPr>
              <w:t>.</w:t>
            </w:r>
            <w:r w:rsidRPr="00B15E6D">
              <w:rPr>
                <w:sz w:val="22"/>
                <w:szCs w:val="24"/>
              </w:rPr>
              <w:t>: Капитал</w:t>
            </w:r>
            <w:r w:rsidRPr="00B15E6D">
              <w:rPr>
                <w:sz w:val="22"/>
                <w:szCs w:val="24"/>
              </w:rPr>
              <w:t>ь</w:t>
            </w:r>
            <w:r w:rsidRPr="00B15E6D">
              <w:rPr>
                <w:sz w:val="22"/>
                <w:szCs w:val="24"/>
              </w:rPr>
              <w:t>ный ремонт (с заме</w:t>
            </w:r>
            <w:r w:rsidR="004B1739">
              <w:rPr>
                <w:sz w:val="22"/>
                <w:szCs w:val="24"/>
              </w:rPr>
              <w:t xml:space="preserve">ной) </w:t>
            </w:r>
            <w:r w:rsidRPr="00B15E6D">
              <w:rPr>
                <w:sz w:val="22"/>
                <w:szCs w:val="24"/>
              </w:rPr>
              <w:t>систем теплоснабж</w:t>
            </w:r>
            <w:r w:rsidRPr="00B15E6D">
              <w:rPr>
                <w:sz w:val="22"/>
                <w:szCs w:val="24"/>
              </w:rPr>
              <w:t>е</w:t>
            </w:r>
            <w:r w:rsidRPr="00B15E6D">
              <w:rPr>
                <w:sz w:val="22"/>
                <w:szCs w:val="24"/>
              </w:rPr>
              <w:t>ния, водосна</w:t>
            </w:r>
            <w:r w:rsidRPr="00B15E6D">
              <w:rPr>
                <w:sz w:val="22"/>
                <w:szCs w:val="24"/>
              </w:rPr>
              <w:t>б</w:t>
            </w:r>
            <w:r w:rsidRPr="00B15E6D">
              <w:rPr>
                <w:sz w:val="22"/>
                <w:szCs w:val="24"/>
              </w:rPr>
              <w:t>жения и вод</w:t>
            </w:r>
            <w:r w:rsidRPr="00B15E6D">
              <w:rPr>
                <w:sz w:val="22"/>
                <w:szCs w:val="24"/>
              </w:rPr>
              <w:t>о</w:t>
            </w:r>
            <w:r w:rsidRPr="00B15E6D">
              <w:rPr>
                <w:sz w:val="22"/>
                <w:szCs w:val="24"/>
              </w:rPr>
              <w:t>отведения для подготовки к осенне-зимнему периоду</w:t>
            </w:r>
          </w:p>
        </w:tc>
        <w:tc>
          <w:tcPr>
            <w:tcW w:w="1673" w:type="dxa"/>
            <w:vMerge w:val="restart"/>
            <w:shd w:val="clear" w:color="auto" w:fill="auto"/>
            <w:hideMark/>
          </w:tcPr>
          <w:p w:rsidR="00B15E6D" w:rsidRPr="00B15E6D" w:rsidRDefault="00B15E6D" w:rsidP="009F2D41">
            <w:pPr>
              <w:jc w:val="center"/>
              <w:rPr>
                <w:sz w:val="22"/>
                <w:szCs w:val="24"/>
              </w:rPr>
            </w:pPr>
            <w:r w:rsidRPr="00B15E6D">
              <w:rPr>
                <w:sz w:val="22"/>
                <w:szCs w:val="24"/>
              </w:rPr>
              <w:t>муниципал</w:t>
            </w:r>
            <w:r w:rsidRPr="00B15E6D">
              <w:rPr>
                <w:sz w:val="22"/>
                <w:szCs w:val="24"/>
              </w:rPr>
              <w:t>ь</w:t>
            </w:r>
            <w:r w:rsidRPr="00B15E6D">
              <w:rPr>
                <w:sz w:val="22"/>
                <w:szCs w:val="24"/>
              </w:rPr>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t>ского района»</w:t>
            </w: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t>всего</w:t>
            </w:r>
          </w:p>
        </w:tc>
        <w:tc>
          <w:tcPr>
            <w:tcW w:w="1077" w:type="dxa"/>
            <w:vMerge w:val="restart"/>
            <w:shd w:val="clear" w:color="auto" w:fill="auto"/>
            <w:hideMark/>
          </w:tcPr>
          <w:p w:rsidR="00B15E6D" w:rsidRPr="00B15E6D" w:rsidRDefault="00B15E6D" w:rsidP="009F2D41">
            <w:pPr>
              <w:jc w:val="center"/>
              <w:rPr>
                <w:sz w:val="22"/>
                <w:szCs w:val="24"/>
              </w:rPr>
            </w:pPr>
            <w:r w:rsidRPr="00B15E6D">
              <w:rPr>
                <w:sz w:val="22"/>
                <w:szCs w:val="24"/>
              </w:rPr>
              <w:t>непо-средст-венный 2.3.10; конеч-ный 2.3.14</w:t>
            </w: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367 515,21</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84 432,50</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61 624,78</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76 944,78</w:t>
            </w:r>
          </w:p>
        </w:tc>
        <w:tc>
          <w:tcPr>
            <w:tcW w:w="966" w:type="dxa"/>
            <w:shd w:val="clear" w:color="auto" w:fill="auto"/>
            <w:noWrap/>
            <w:hideMark/>
          </w:tcPr>
          <w:p w:rsidR="00B15E6D" w:rsidRPr="00B15E6D" w:rsidRDefault="00B15E6D" w:rsidP="009F2D41">
            <w:pPr>
              <w:jc w:val="center"/>
              <w:rPr>
                <w:sz w:val="22"/>
                <w:szCs w:val="24"/>
              </w:rPr>
            </w:pPr>
            <w:r w:rsidRPr="00B15E6D">
              <w:rPr>
                <w:sz w:val="22"/>
                <w:szCs w:val="24"/>
              </w:rPr>
              <w:t>67 025,18</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37 487,98</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20 000,00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20 000,00</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vMerge/>
            <w:hideMark/>
          </w:tcPr>
          <w:p w:rsidR="00B15E6D" w:rsidRPr="00B15E6D" w:rsidRDefault="00B15E6D" w:rsidP="009F2D41">
            <w:pPr>
              <w:jc w:val="center"/>
              <w:rPr>
                <w:sz w:val="22"/>
                <w:szCs w:val="24"/>
              </w:rPr>
            </w:pP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142 521,70</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3 925,51</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43 957,10</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52 628,10</w:t>
            </w:r>
          </w:p>
        </w:tc>
        <w:tc>
          <w:tcPr>
            <w:tcW w:w="966" w:type="dxa"/>
            <w:shd w:val="clear" w:color="auto" w:fill="auto"/>
            <w:noWrap/>
            <w:hideMark/>
          </w:tcPr>
          <w:p w:rsidR="00B15E6D" w:rsidRPr="00B15E6D" w:rsidRDefault="00B15E6D" w:rsidP="009F2D41">
            <w:pPr>
              <w:jc w:val="center"/>
              <w:rPr>
                <w:sz w:val="22"/>
                <w:szCs w:val="24"/>
              </w:rPr>
            </w:pPr>
            <w:r w:rsidRPr="00B15E6D">
              <w:rPr>
                <w:sz w:val="22"/>
                <w:szCs w:val="24"/>
              </w:rPr>
              <w:t>36 790,00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5 221,00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vMerge/>
            <w:hideMark/>
          </w:tcPr>
          <w:p w:rsidR="00B15E6D" w:rsidRPr="00B15E6D" w:rsidRDefault="00B15E6D" w:rsidP="009F2D41">
            <w:pPr>
              <w:jc w:val="center"/>
              <w:rPr>
                <w:sz w:val="22"/>
                <w:szCs w:val="24"/>
              </w:rPr>
            </w:pPr>
          </w:p>
        </w:tc>
        <w:tc>
          <w:tcPr>
            <w:tcW w:w="1052" w:type="dxa"/>
            <w:shd w:val="clear" w:color="auto" w:fill="auto"/>
            <w:noWrap/>
            <w:hideMark/>
          </w:tcPr>
          <w:p w:rsidR="00B15E6D" w:rsidRPr="00B15E6D" w:rsidRDefault="00B15E6D" w:rsidP="009F2D41">
            <w:pPr>
              <w:jc w:val="center"/>
              <w:rPr>
                <w:sz w:val="22"/>
                <w:szCs w:val="24"/>
              </w:rPr>
            </w:pPr>
            <w:r w:rsidRPr="00B15E6D">
              <w:rPr>
                <w:sz w:val="22"/>
                <w:szCs w:val="24"/>
              </w:rPr>
              <w:t>224 993,52</w:t>
            </w:r>
          </w:p>
        </w:tc>
        <w:tc>
          <w:tcPr>
            <w:tcW w:w="1131" w:type="dxa"/>
            <w:shd w:val="clear" w:color="auto" w:fill="auto"/>
            <w:noWrap/>
            <w:hideMark/>
          </w:tcPr>
          <w:p w:rsidR="00B15E6D" w:rsidRPr="00B15E6D" w:rsidRDefault="00B15E6D" w:rsidP="009F2D41">
            <w:pPr>
              <w:jc w:val="center"/>
              <w:rPr>
                <w:sz w:val="22"/>
                <w:szCs w:val="24"/>
              </w:rPr>
            </w:pPr>
            <w:r w:rsidRPr="00B15E6D">
              <w:rPr>
                <w:sz w:val="22"/>
                <w:szCs w:val="24"/>
              </w:rPr>
              <w:t>80 506,99</w:t>
            </w:r>
          </w:p>
        </w:tc>
        <w:tc>
          <w:tcPr>
            <w:tcW w:w="1200" w:type="dxa"/>
            <w:shd w:val="clear" w:color="auto" w:fill="auto"/>
            <w:noWrap/>
            <w:hideMark/>
          </w:tcPr>
          <w:p w:rsidR="00B15E6D" w:rsidRPr="00B15E6D" w:rsidRDefault="00B15E6D" w:rsidP="009F2D41">
            <w:pPr>
              <w:jc w:val="center"/>
              <w:rPr>
                <w:sz w:val="22"/>
                <w:szCs w:val="24"/>
              </w:rPr>
            </w:pPr>
            <w:r w:rsidRPr="00B15E6D">
              <w:rPr>
                <w:sz w:val="22"/>
                <w:szCs w:val="24"/>
              </w:rPr>
              <w:t>17 667,68</w:t>
            </w: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24 316,69</w:t>
            </w:r>
          </w:p>
        </w:tc>
        <w:tc>
          <w:tcPr>
            <w:tcW w:w="966" w:type="dxa"/>
            <w:shd w:val="clear" w:color="auto" w:fill="auto"/>
            <w:noWrap/>
            <w:hideMark/>
          </w:tcPr>
          <w:p w:rsidR="00B15E6D" w:rsidRPr="00B15E6D" w:rsidRDefault="00B15E6D" w:rsidP="009F2D41">
            <w:pPr>
              <w:jc w:val="center"/>
              <w:rPr>
                <w:sz w:val="22"/>
                <w:szCs w:val="24"/>
              </w:rPr>
            </w:pPr>
            <w:r w:rsidRPr="00B15E6D">
              <w:rPr>
                <w:sz w:val="22"/>
                <w:szCs w:val="24"/>
              </w:rPr>
              <w:t>30 235,18</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32 266,98</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20 000,00</w:t>
            </w:r>
          </w:p>
        </w:tc>
        <w:tc>
          <w:tcPr>
            <w:tcW w:w="1140" w:type="dxa"/>
            <w:shd w:val="clear" w:color="auto" w:fill="auto"/>
            <w:noWrap/>
            <w:hideMark/>
          </w:tcPr>
          <w:p w:rsidR="00B15E6D" w:rsidRPr="00B15E6D" w:rsidRDefault="00B15E6D" w:rsidP="009F2D41">
            <w:pPr>
              <w:jc w:val="center"/>
              <w:rPr>
                <w:sz w:val="22"/>
                <w:szCs w:val="24"/>
              </w:rPr>
            </w:pPr>
            <w:r w:rsidRPr="00B15E6D">
              <w:rPr>
                <w:sz w:val="22"/>
                <w:szCs w:val="24"/>
              </w:rPr>
              <w:t>20 000,00</w:t>
            </w:r>
          </w:p>
        </w:tc>
      </w:tr>
      <w:tr w:rsidR="00B15E6D" w:rsidRPr="00B15E6D" w:rsidTr="00E33F04">
        <w:trPr>
          <w:trHeight w:val="300"/>
          <w:jc w:val="right"/>
        </w:trPr>
        <w:tc>
          <w:tcPr>
            <w:tcW w:w="992" w:type="dxa"/>
            <w:vMerge w:val="restart"/>
            <w:shd w:val="clear" w:color="auto" w:fill="auto"/>
            <w:hideMark/>
          </w:tcPr>
          <w:p w:rsidR="00B15E6D" w:rsidRPr="00B15E6D" w:rsidRDefault="00B15E6D" w:rsidP="009F2D41">
            <w:pPr>
              <w:jc w:val="center"/>
              <w:rPr>
                <w:sz w:val="22"/>
                <w:szCs w:val="24"/>
              </w:rPr>
            </w:pPr>
            <w:r w:rsidRPr="00B15E6D">
              <w:rPr>
                <w:sz w:val="22"/>
                <w:szCs w:val="24"/>
              </w:rPr>
              <w:t>1.2.85</w:t>
            </w:r>
            <w:r w:rsidR="004B1739">
              <w:rPr>
                <w:sz w:val="22"/>
                <w:szCs w:val="24"/>
              </w:rPr>
              <w:t>.</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Замена внутр</w:t>
            </w:r>
            <w:r w:rsidRPr="00B15E6D">
              <w:rPr>
                <w:sz w:val="22"/>
                <w:szCs w:val="24"/>
              </w:rPr>
              <w:t>и</w:t>
            </w:r>
            <w:r w:rsidRPr="00B15E6D">
              <w:rPr>
                <w:sz w:val="22"/>
                <w:szCs w:val="24"/>
              </w:rPr>
              <w:t>квартальных сетей ТВС ул.  Ягельная</w:t>
            </w:r>
            <w:r w:rsidR="004B1739">
              <w:rPr>
                <w:sz w:val="22"/>
                <w:szCs w:val="24"/>
              </w:rPr>
              <w:t>,</w:t>
            </w:r>
            <w:r w:rsidRPr="00B15E6D">
              <w:rPr>
                <w:sz w:val="22"/>
                <w:szCs w:val="24"/>
              </w:rPr>
              <w:t xml:space="preserve"> 4 до ул. Грошева</w:t>
            </w:r>
            <w:r w:rsidR="004B1739">
              <w:rPr>
                <w:sz w:val="22"/>
                <w:szCs w:val="24"/>
              </w:rPr>
              <w:t>,</w:t>
            </w:r>
            <w:r w:rsidRPr="00B15E6D">
              <w:rPr>
                <w:sz w:val="22"/>
                <w:szCs w:val="24"/>
              </w:rPr>
              <w:t xml:space="preserve"> 4  (трубы стал</w:t>
            </w:r>
            <w:r w:rsidRPr="00B15E6D">
              <w:rPr>
                <w:sz w:val="22"/>
                <w:szCs w:val="24"/>
              </w:rPr>
              <w:t>ь</w:t>
            </w:r>
            <w:r w:rsidRPr="00B15E6D">
              <w:rPr>
                <w:sz w:val="22"/>
                <w:szCs w:val="24"/>
              </w:rPr>
              <w:t>ные электр</w:t>
            </w:r>
            <w:r w:rsidRPr="00B15E6D">
              <w:rPr>
                <w:sz w:val="22"/>
                <w:szCs w:val="24"/>
              </w:rPr>
              <w:t>о</w:t>
            </w:r>
            <w:r w:rsidRPr="00B15E6D">
              <w:rPr>
                <w:sz w:val="22"/>
                <w:szCs w:val="24"/>
              </w:rPr>
              <w:t>сварные в ППУ изоляции Т1, Т2- Д= 108,89,76,57 мм; В- трубы полиэтилен</w:t>
            </w:r>
            <w:r w:rsidRPr="00B15E6D">
              <w:rPr>
                <w:sz w:val="22"/>
                <w:szCs w:val="24"/>
              </w:rPr>
              <w:t>о</w:t>
            </w:r>
            <w:r w:rsidRPr="00B15E6D">
              <w:rPr>
                <w:sz w:val="22"/>
                <w:szCs w:val="24"/>
              </w:rPr>
              <w:t>вые Д=76,57,38мм) в с. Варьеган</w:t>
            </w:r>
          </w:p>
        </w:tc>
        <w:tc>
          <w:tcPr>
            <w:tcW w:w="1673" w:type="dxa"/>
            <w:vMerge w:val="restart"/>
            <w:shd w:val="clear" w:color="auto" w:fill="auto"/>
            <w:hideMark/>
          </w:tcPr>
          <w:p w:rsidR="00B15E6D" w:rsidRPr="00B15E6D" w:rsidRDefault="00B15E6D" w:rsidP="009F2D41">
            <w:pPr>
              <w:jc w:val="center"/>
              <w:rPr>
                <w:sz w:val="22"/>
                <w:szCs w:val="24"/>
              </w:rPr>
            </w:pPr>
            <w:r w:rsidRPr="00B15E6D">
              <w:rPr>
                <w:sz w:val="22"/>
                <w:szCs w:val="24"/>
              </w:rPr>
              <w:t>Муниципал</w:t>
            </w:r>
            <w:r w:rsidRPr="00B15E6D">
              <w:rPr>
                <w:sz w:val="22"/>
                <w:szCs w:val="24"/>
              </w:rPr>
              <w:t>ь</w:t>
            </w:r>
            <w:r w:rsidRPr="00B15E6D">
              <w:rPr>
                <w:sz w:val="22"/>
                <w:szCs w:val="24"/>
              </w:rPr>
              <w:t>ное муниц</w:t>
            </w:r>
            <w:r w:rsidRPr="00B15E6D">
              <w:rPr>
                <w:sz w:val="22"/>
                <w:szCs w:val="24"/>
              </w:rPr>
              <w:t>и</w:t>
            </w:r>
            <w:r w:rsidRPr="00B15E6D">
              <w:rPr>
                <w:sz w:val="22"/>
                <w:szCs w:val="24"/>
              </w:rPr>
              <w:t>пальное казе</w:t>
            </w:r>
            <w:r w:rsidRPr="00B15E6D">
              <w:rPr>
                <w:sz w:val="22"/>
                <w:szCs w:val="24"/>
              </w:rPr>
              <w:t>н</w:t>
            </w:r>
            <w:r w:rsidRPr="00B15E6D">
              <w:rPr>
                <w:sz w:val="22"/>
                <w:szCs w:val="24"/>
              </w:rPr>
              <w:t>ное учрежд</w:t>
            </w:r>
            <w:r w:rsidRPr="00B15E6D">
              <w:rPr>
                <w:sz w:val="22"/>
                <w:szCs w:val="24"/>
              </w:rPr>
              <w:t>е</w:t>
            </w:r>
            <w:r w:rsidRPr="00B15E6D">
              <w:rPr>
                <w:sz w:val="22"/>
                <w:szCs w:val="24"/>
              </w:rPr>
              <w:t>ние «Управл</w:t>
            </w:r>
            <w:r w:rsidRPr="00B15E6D">
              <w:rPr>
                <w:sz w:val="22"/>
                <w:szCs w:val="24"/>
              </w:rPr>
              <w:t>е</w:t>
            </w:r>
            <w:r w:rsidRPr="00B15E6D">
              <w:rPr>
                <w:sz w:val="22"/>
                <w:szCs w:val="24"/>
              </w:rPr>
              <w:t>ние капитал</w:t>
            </w:r>
            <w:r w:rsidRPr="00B15E6D">
              <w:rPr>
                <w:sz w:val="22"/>
                <w:szCs w:val="24"/>
              </w:rPr>
              <w:t>ь</w:t>
            </w:r>
            <w:r w:rsidRPr="00B15E6D">
              <w:rPr>
                <w:sz w:val="22"/>
                <w:szCs w:val="24"/>
              </w:rPr>
              <w:t>ного стро</w:t>
            </w:r>
            <w:r w:rsidRPr="00B15E6D">
              <w:rPr>
                <w:sz w:val="22"/>
                <w:szCs w:val="24"/>
              </w:rPr>
              <w:t>и</w:t>
            </w:r>
            <w:r w:rsidRPr="00B15E6D">
              <w:rPr>
                <w:sz w:val="22"/>
                <w:szCs w:val="24"/>
              </w:rPr>
              <w:t>тельства по застройке Нижневарто</w:t>
            </w:r>
            <w:r w:rsidRPr="00B15E6D">
              <w:rPr>
                <w:sz w:val="22"/>
                <w:szCs w:val="24"/>
              </w:rPr>
              <w:t>в</w:t>
            </w:r>
            <w:r w:rsidRPr="00B15E6D">
              <w:rPr>
                <w:sz w:val="22"/>
                <w:szCs w:val="24"/>
              </w:rPr>
              <w:t>ского района»</w:t>
            </w: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t>всего</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3 245,62</w:t>
            </w:r>
          </w:p>
        </w:tc>
        <w:tc>
          <w:tcPr>
            <w:tcW w:w="1131"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20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520" w:type="dxa"/>
            <w:shd w:val="clear" w:color="auto" w:fill="auto"/>
            <w:hideMark/>
          </w:tcPr>
          <w:p w:rsidR="00B15E6D" w:rsidRPr="00B15E6D" w:rsidRDefault="00B15E6D" w:rsidP="009F2D41">
            <w:pPr>
              <w:jc w:val="center"/>
              <w:rPr>
                <w:sz w:val="22"/>
                <w:szCs w:val="24"/>
              </w:rPr>
            </w:pPr>
            <w:r w:rsidRPr="00B15E6D">
              <w:rPr>
                <w:sz w:val="22"/>
                <w:szCs w:val="24"/>
              </w:rPr>
              <w:t>3 245,62</w:t>
            </w:r>
          </w:p>
        </w:tc>
        <w:tc>
          <w:tcPr>
            <w:tcW w:w="966"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1 739,57</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1 739,57</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1 506,05</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1 506,05</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300"/>
          <w:jc w:val="right"/>
        </w:trPr>
        <w:tc>
          <w:tcPr>
            <w:tcW w:w="992" w:type="dxa"/>
            <w:vMerge w:val="restart"/>
            <w:shd w:val="clear" w:color="auto" w:fill="auto"/>
            <w:hideMark/>
          </w:tcPr>
          <w:p w:rsidR="00B15E6D" w:rsidRPr="00B15E6D" w:rsidRDefault="00B15E6D" w:rsidP="009F2D41">
            <w:pPr>
              <w:jc w:val="center"/>
              <w:rPr>
                <w:sz w:val="22"/>
                <w:szCs w:val="24"/>
              </w:rPr>
            </w:pPr>
            <w:r w:rsidRPr="00B15E6D">
              <w:rPr>
                <w:sz w:val="22"/>
                <w:szCs w:val="24"/>
              </w:rPr>
              <w:t>1.2.87</w:t>
            </w:r>
            <w:r w:rsidR="004B1739">
              <w:rPr>
                <w:sz w:val="22"/>
                <w:szCs w:val="24"/>
              </w:rPr>
              <w:t>.</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 xml:space="preserve">Замена сетей </w:t>
            </w:r>
            <w:r w:rsidRPr="00B15E6D">
              <w:rPr>
                <w:sz w:val="22"/>
                <w:szCs w:val="24"/>
              </w:rPr>
              <w:lastRenderedPageBreak/>
              <w:t>тепловод</w:t>
            </w:r>
            <w:r w:rsidRPr="00B15E6D">
              <w:rPr>
                <w:sz w:val="22"/>
                <w:szCs w:val="24"/>
              </w:rPr>
              <w:t>о</w:t>
            </w:r>
            <w:r w:rsidRPr="00B15E6D">
              <w:rPr>
                <w:sz w:val="22"/>
                <w:szCs w:val="24"/>
              </w:rPr>
              <w:t>снаб</w:t>
            </w:r>
            <w:r w:rsidR="004B1739">
              <w:rPr>
                <w:sz w:val="22"/>
                <w:szCs w:val="24"/>
              </w:rPr>
              <w:t>жения              в с. Охтеурье</w:t>
            </w:r>
            <w:r w:rsidRPr="00B15E6D">
              <w:rPr>
                <w:sz w:val="22"/>
                <w:szCs w:val="24"/>
              </w:rPr>
              <w:t>на участке котел</w:t>
            </w:r>
            <w:r w:rsidRPr="00B15E6D">
              <w:rPr>
                <w:sz w:val="22"/>
                <w:szCs w:val="24"/>
              </w:rPr>
              <w:t>ь</w:t>
            </w:r>
            <w:r w:rsidRPr="00B15E6D">
              <w:rPr>
                <w:sz w:val="22"/>
                <w:szCs w:val="24"/>
              </w:rPr>
              <w:t>ная до распр</w:t>
            </w:r>
            <w:r w:rsidRPr="00B15E6D">
              <w:rPr>
                <w:sz w:val="22"/>
                <w:szCs w:val="24"/>
              </w:rPr>
              <w:t>е</w:t>
            </w:r>
            <w:r w:rsidRPr="00B15E6D">
              <w:rPr>
                <w:sz w:val="22"/>
                <w:szCs w:val="24"/>
              </w:rPr>
              <w:t>делительно</w:t>
            </w:r>
            <w:r w:rsidR="004B1739">
              <w:rPr>
                <w:sz w:val="22"/>
                <w:szCs w:val="24"/>
              </w:rPr>
              <w:t xml:space="preserve">го узла, </w:t>
            </w:r>
            <w:r w:rsidRPr="00B15E6D">
              <w:rPr>
                <w:sz w:val="22"/>
                <w:szCs w:val="24"/>
              </w:rPr>
              <w:t>распол</w:t>
            </w:r>
            <w:r w:rsidRPr="00B15E6D">
              <w:rPr>
                <w:sz w:val="22"/>
                <w:szCs w:val="24"/>
              </w:rPr>
              <w:t>о</w:t>
            </w:r>
            <w:r w:rsidRPr="00B15E6D">
              <w:rPr>
                <w:sz w:val="22"/>
                <w:szCs w:val="24"/>
              </w:rPr>
              <w:t>жен</w:t>
            </w:r>
            <w:r w:rsidR="004B1739">
              <w:rPr>
                <w:sz w:val="22"/>
                <w:szCs w:val="24"/>
              </w:rPr>
              <w:t xml:space="preserve">ного в </w:t>
            </w:r>
            <w:r w:rsidRPr="00B15E6D">
              <w:rPr>
                <w:sz w:val="22"/>
                <w:szCs w:val="24"/>
              </w:rPr>
              <w:t>ра</w:t>
            </w:r>
            <w:r w:rsidRPr="00B15E6D">
              <w:rPr>
                <w:sz w:val="22"/>
                <w:szCs w:val="24"/>
              </w:rPr>
              <w:t>й</w:t>
            </w:r>
            <w:r w:rsidRPr="00B15E6D">
              <w:rPr>
                <w:sz w:val="22"/>
                <w:szCs w:val="24"/>
              </w:rPr>
              <w:t>оне гаража</w:t>
            </w:r>
          </w:p>
        </w:tc>
        <w:tc>
          <w:tcPr>
            <w:tcW w:w="1673" w:type="dxa"/>
            <w:vMerge w:val="restart"/>
            <w:shd w:val="clear" w:color="auto" w:fill="auto"/>
            <w:hideMark/>
          </w:tcPr>
          <w:p w:rsidR="00B15E6D" w:rsidRPr="00B15E6D" w:rsidRDefault="00B15E6D" w:rsidP="009F2D41">
            <w:pPr>
              <w:jc w:val="center"/>
              <w:rPr>
                <w:sz w:val="22"/>
                <w:szCs w:val="24"/>
              </w:rPr>
            </w:pPr>
            <w:r w:rsidRPr="00B15E6D">
              <w:rPr>
                <w:sz w:val="22"/>
                <w:szCs w:val="24"/>
              </w:rPr>
              <w:lastRenderedPageBreak/>
              <w:t>муниципал</w:t>
            </w:r>
            <w:r w:rsidRPr="00B15E6D">
              <w:rPr>
                <w:sz w:val="22"/>
                <w:szCs w:val="24"/>
              </w:rPr>
              <w:t>ь</w:t>
            </w:r>
            <w:r w:rsidRPr="00B15E6D">
              <w:rPr>
                <w:sz w:val="22"/>
                <w:szCs w:val="24"/>
              </w:rPr>
              <w:lastRenderedPageBreak/>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t>ского района»</w:t>
            </w: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lastRenderedPageBreak/>
              <w:t>всего</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2 628,59</w:t>
            </w:r>
          </w:p>
        </w:tc>
        <w:tc>
          <w:tcPr>
            <w:tcW w:w="1131"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20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520" w:type="dxa"/>
            <w:shd w:val="clear" w:color="auto" w:fill="auto"/>
            <w:hideMark/>
          </w:tcPr>
          <w:p w:rsidR="00B15E6D" w:rsidRPr="00B15E6D" w:rsidRDefault="00B15E6D" w:rsidP="009F2D41">
            <w:pPr>
              <w:jc w:val="center"/>
              <w:rPr>
                <w:sz w:val="22"/>
                <w:szCs w:val="24"/>
              </w:rPr>
            </w:pPr>
            <w:r w:rsidRPr="00B15E6D">
              <w:rPr>
                <w:sz w:val="22"/>
                <w:szCs w:val="24"/>
              </w:rPr>
              <w:t>2 628,59</w:t>
            </w:r>
          </w:p>
        </w:tc>
        <w:tc>
          <w:tcPr>
            <w:tcW w:w="966"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1 832,02</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1 832,02</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796,57</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796,57</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300"/>
          <w:jc w:val="right"/>
        </w:trPr>
        <w:tc>
          <w:tcPr>
            <w:tcW w:w="992" w:type="dxa"/>
            <w:vMerge w:val="restart"/>
            <w:shd w:val="clear" w:color="auto" w:fill="auto"/>
            <w:hideMark/>
          </w:tcPr>
          <w:p w:rsidR="00B15E6D" w:rsidRPr="00B15E6D" w:rsidRDefault="00B15E6D" w:rsidP="009F2D41">
            <w:pPr>
              <w:jc w:val="center"/>
              <w:rPr>
                <w:sz w:val="22"/>
                <w:szCs w:val="24"/>
              </w:rPr>
            </w:pPr>
            <w:r w:rsidRPr="00B15E6D">
              <w:rPr>
                <w:sz w:val="22"/>
                <w:szCs w:val="24"/>
              </w:rPr>
              <w:t>1.2.88</w:t>
            </w:r>
            <w:r w:rsidR="004B1739">
              <w:rPr>
                <w:sz w:val="22"/>
                <w:szCs w:val="24"/>
              </w:rPr>
              <w:t>.</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Замена се</w:t>
            </w:r>
            <w:r w:rsidR="004B1739">
              <w:rPr>
                <w:sz w:val="22"/>
                <w:szCs w:val="24"/>
              </w:rPr>
              <w:t xml:space="preserve">тей </w:t>
            </w:r>
            <w:r w:rsidRPr="00B15E6D">
              <w:rPr>
                <w:sz w:val="22"/>
                <w:szCs w:val="24"/>
              </w:rPr>
              <w:t>тепловод</w:t>
            </w:r>
            <w:r w:rsidRPr="00B15E6D">
              <w:rPr>
                <w:sz w:val="22"/>
                <w:szCs w:val="24"/>
              </w:rPr>
              <w:t>о</w:t>
            </w:r>
            <w:r w:rsidRPr="00B15E6D">
              <w:rPr>
                <w:sz w:val="22"/>
                <w:szCs w:val="24"/>
              </w:rPr>
              <w:t xml:space="preserve">снабженияв </w:t>
            </w:r>
            <w:r w:rsidR="004B1739">
              <w:rPr>
                <w:sz w:val="22"/>
                <w:szCs w:val="24"/>
              </w:rPr>
              <w:t>с. Охтеурье по ул. Летной, 23 −</w:t>
            </w:r>
            <w:r w:rsidRPr="00B15E6D">
              <w:rPr>
                <w:sz w:val="22"/>
                <w:szCs w:val="24"/>
              </w:rPr>
              <w:t xml:space="preserve"> ул. Центральной, 24</w:t>
            </w:r>
          </w:p>
        </w:tc>
        <w:tc>
          <w:tcPr>
            <w:tcW w:w="1673" w:type="dxa"/>
            <w:vMerge w:val="restart"/>
            <w:shd w:val="clear" w:color="auto" w:fill="auto"/>
            <w:hideMark/>
          </w:tcPr>
          <w:p w:rsidR="00B15E6D" w:rsidRPr="00B15E6D" w:rsidRDefault="00B15E6D" w:rsidP="009F2D41">
            <w:pPr>
              <w:jc w:val="center"/>
              <w:rPr>
                <w:sz w:val="22"/>
                <w:szCs w:val="24"/>
              </w:rPr>
            </w:pPr>
            <w:r w:rsidRPr="00B15E6D">
              <w:rPr>
                <w:sz w:val="22"/>
                <w:szCs w:val="24"/>
              </w:rPr>
              <w:t>муниципал</w:t>
            </w:r>
            <w:r w:rsidRPr="00B15E6D">
              <w:rPr>
                <w:sz w:val="22"/>
                <w:szCs w:val="24"/>
              </w:rPr>
              <w:t>ь</w:t>
            </w:r>
            <w:r w:rsidRPr="00B15E6D">
              <w:rPr>
                <w:sz w:val="22"/>
                <w:szCs w:val="24"/>
              </w:rPr>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t>ского района»</w:t>
            </w: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t>всего</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2 054,78</w:t>
            </w:r>
          </w:p>
        </w:tc>
        <w:tc>
          <w:tcPr>
            <w:tcW w:w="1131"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20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520" w:type="dxa"/>
            <w:shd w:val="clear" w:color="auto" w:fill="auto"/>
            <w:hideMark/>
          </w:tcPr>
          <w:p w:rsidR="00B15E6D" w:rsidRPr="00B15E6D" w:rsidRDefault="00B15E6D" w:rsidP="009F2D41">
            <w:pPr>
              <w:jc w:val="center"/>
              <w:rPr>
                <w:sz w:val="22"/>
                <w:szCs w:val="24"/>
              </w:rPr>
            </w:pPr>
            <w:r w:rsidRPr="00B15E6D">
              <w:rPr>
                <w:sz w:val="22"/>
                <w:szCs w:val="24"/>
              </w:rPr>
              <w:t>2 054,78</w:t>
            </w:r>
          </w:p>
        </w:tc>
        <w:tc>
          <w:tcPr>
            <w:tcW w:w="966"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1 022,23</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1 022,23</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1 032,55</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1 032,55</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300"/>
          <w:jc w:val="right"/>
        </w:trPr>
        <w:tc>
          <w:tcPr>
            <w:tcW w:w="992" w:type="dxa"/>
            <w:vMerge w:val="restart"/>
            <w:shd w:val="clear" w:color="auto" w:fill="auto"/>
            <w:hideMark/>
          </w:tcPr>
          <w:p w:rsidR="00B15E6D" w:rsidRPr="00B15E6D" w:rsidRDefault="00B15E6D" w:rsidP="009F2D41">
            <w:pPr>
              <w:jc w:val="center"/>
              <w:rPr>
                <w:sz w:val="22"/>
                <w:szCs w:val="24"/>
              </w:rPr>
            </w:pPr>
            <w:r w:rsidRPr="00B15E6D">
              <w:rPr>
                <w:sz w:val="22"/>
                <w:szCs w:val="24"/>
              </w:rPr>
              <w:t>1.2.89</w:t>
            </w:r>
            <w:r w:rsidR="004B1739">
              <w:rPr>
                <w:sz w:val="22"/>
                <w:szCs w:val="24"/>
              </w:rPr>
              <w:t>.</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Замена сетей  тепловод</w:t>
            </w:r>
            <w:r w:rsidRPr="00B15E6D">
              <w:rPr>
                <w:sz w:val="22"/>
                <w:szCs w:val="24"/>
              </w:rPr>
              <w:t>о</w:t>
            </w:r>
            <w:r w:rsidRPr="00B15E6D">
              <w:rPr>
                <w:sz w:val="22"/>
                <w:szCs w:val="24"/>
              </w:rPr>
              <w:t>снабженияв с. Охтеурье, ул. Цветоч</w:t>
            </w:r>
            <w:r w:rsidR="004B1739">
              <w:rPr>
                <w:sz w:val="22"/>
                <w:szCs w:val="24"/>
              </w:rPr>
              <w:t>ная −</w:t>
            </w:r>
            <w:r w:rsidRPr="00B15E6D">
              <w:rPr>
                <w:sz w:val="22"/>
                <w:szCs w:val="24"/>
              </w:rPr>
              <w:t xml:space="preserve"> пер. Коопер</w:t>
            </w:r>
            <w:r w:rsidRPr="00B15E6D">
              <w:rPr>
                <w:sz w:val="22"/>
                <w:szCs w:val="24"/>
              </w:rPr>
              <w:t>а</w:t>
            </w:r>
            <w:r w:rsidRPr="00B15E6D">
              <w:rPr>
                <w:sz w:val="22"/>
                <w:szCs w:val="24"/>
              </w:rPr>
              <w:t>тивный</w:t>
            </w:r>
          </w:p>
        </w:tc>
        <w:tc>
          <w:tcPr>
            <w:tcW w:w="1673" w:type="dxa"/>
            <w:vMerge w:val="restart"/>
            <w:shd w:val="clear" w:color="auto" w:fill="auto"/>
            <w:hideMark/>
          </w:tcPr>
          <w:p w:rsidR="00B15E6D" w:rsidRPr="00B15E6D" w:rsidRDefault="00B15E6D" w:rsidP="009F2D41">
            <w:pPr>
              <w:jc w:val="center"/>
              <w:rPr>
                <w:sz w:val="22"/>
                <w:szCs w:val="24"/>
              </w:rPr>
            </w:pPr>
            <w:r w:rsidRPr="00B15E6D">
              <w:rPr>
                <w:sz w:val="22"/>
                <w:szCs w:val="24"/>
              </w:rPr>
              <w:t>муниципал</w:t>
            </w:r>
            <w:r w:rsidRPr="00B15E6D">
              <w:rPr>
                <w:sz w:val="22"/>
                <w:szCs w:val="24"/>
              </w:rPr>
              <w:t>ь</w:t>
            </w:r>
            <w:r w:rsidRPr="00B15E6D">
              <w:rPr>
                <w:sz w:val="22"/>
                <w:szCs w:val="24"/>
              </w:rPr>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t>ского района»</w:t>
            </w: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t>всего</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6 366,25</w:t>
            </w:r>
          </w:p>
        </w:tc>
        <w:tc>
          <w:tcPr>
            <w:tcW w:w="1131"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20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520" w:type="dxa"/>
            <w:shd w:val="clear" w:color="auto" w:fill="auto"/>
            <w:hideMark/>
          </w:tcPr>
          <w:p w:rsidR="00B15E6D" w:rsidRPr="00B15E6D" w:rsidRDefault="00B15E6D" w:rsidP="009F2D41">
            <w:pPr>
              <w:jc w:val="center"/>
              <w:rPr>
                <w:sz w:val="22"/>
                <w:szCs w:val="24"/>
              </w:rPr>
            </w:pPr>
            <w:r w:rsidRPr="00B15E6D">
              <w:rPr>
                <w:sz w:val="22"/>
                <w:szCs w:val="24"/>
              </w:rPr>
              <w:t>6 366,25</w:t>
            </w:r>
          </w:p>
        </w:tc>
        <w:tc>
          <w:tcPr>
            <w:tcW w:w="966"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3 167,13</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3 167,13</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3 199,12</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3 199,12</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300"/>
          <w:jc w:val="right"/>
        </w:trPr>
        <w:tc>
          <w:tcPr>
            <w:tcW w:w="992" w:type="dxa"/>
            <w:vMerge w:val="restart"/>
            <w:shd w:val="clear" w:color="auto" w:fill="auto"/>
            <w:hideMark/>
          </w:tcPr>
          <w:p w:rsidR="00B15E6D" w:rsidRPr="00B15E6D" w:rsidRDefault="00B15E6D" w:rsidP="009F2D41">
            <w:pPr>
              <w:jc w:val="center"/>
              <w:rPr>
                <w:sz w:val="22"/>
                <w:szCs w:val="24"/>
              </w:rPr>
            </w:pPr>
            <w:r w:rsidRPr="00B15E6D">
              <w:rPr>
                <w:sz w:val="22"/>
                <w:szCs w:val="24"/>
              </w:rPr>
              <w:t>1.2.90</w:t>
            </w:r>
            <w:r w:rsidR="004B1739">
              <w:rPr>
                <w:sz w:val="22"/>
                <w:szCs w:val="24"/>
              </w:rPr>
              <w:t>.</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Замена сетей  тепловод</w:t>
            </w:r>
            <w:r w:rsidRPr="00B15E6D">
              <w:rPr>
                <w:sz w:val="22"/>
                <w:szCs w:val="24"/>
              </w:rPr>
              <w:t>о</w:t>
            </w:r>
            <w:r w:rsidRPr="00B15E6D">
              <w:rPr>
                <w:sz w:val="22"/>
                <w:szCs w:val="24"/>
              </w:rPr>
              <w:t>снабженияв с. Охтеурье ул. Цветоч</w:t>
            </w:r>
            <w:r w:rsidR="004B1739">
              <w:rPr>
                <w:sz w:val="22"/>
                <w:szCs w:val="24"/>
              </w:rPr>
              <w:t>ная, 1 −</w:t>
            </w:r>
            <w:r w:rsidRPr="00B15E6D">
              <w:rPr>
                <w:sz w:val="22"/>
                <w:szCs w:val="24"/>
              </w:rPr>
              <w:t xml:space="preserve"> ул. Цветочная, 11</w:t>
            </w:r>
          </w:p>
        </w:tc>
        <w:tc>
          <w:tcPr>
            <w:tcW w:w="1673" w:type="dxa"/>
            <w:vMerge w:val="restart"/>
            <w:shd w:val="clear" w:color="auto" w:fill="auto"/>
            <w:hideMark/>
          </w:tcPr>
          <w:p w:rsidR="00B15E6D" w:rsidRPr="00B15E6D" w:rsidRDefault="00B15E6D" w:rsidP="009F2D41">
            <w:pPr>
              <w:jc w:val="center"/>
              <w:rPr>
                <w:sz w:val="22"/>
                <w:szCs w:val="24"/>
              </w:rPr>
            </w:pPr>
            <w:r w:rsidRPr="00B15E6D">
              <w:rPr>
                <w:sz w:val="22"/>
                <w:szCs w:val="24"/>
              </w:rPr>
              <w:t>муниципал</w:t>
            </w:r>
            <w:r w:rsidRPr="00B15E6D">
              <w:rPr>
                <w:sz w:val="22"/>
                <w:szCs w:val="24"/>
              </w:rPr>
              <w:t>ь</w:t>
            </w:r>
            <w:r w:rsidRPr="00B15E6D">
              <w:rPr>
                <w:sz w:val="22"/>
                <w:szCs w:val="24"/>
              </w:rPr>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t>ского района»</w:t>
            </w: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t>всего</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5 420,61</w:t>
            </w:r>
          </w:p>
        </w:tc>
        <w:tc>
          <w:tcPr>
            <w:tcW w:w="1131"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20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520" w:type="dxa"/>
            <w:shd w:val="clear" w:color="auto" w:fill="auto"/>
            <w:hideMark/>
          </w:tcPr>
          <w:p w:rsidR="00B15E6D" w:rsidRPr="00B15E6D" w:rsidRDefault="00B15E6D" w:rsidP="009F2D41">
            <w:pPr>
              <w:jc w:val="center"/>
              <w:rPr>
                <w:sz w:val="22"/>
                <w:szCs w:val="24"/>
              </w:rPr>
            </w:pPr>
            <w:r w:rsidRPr="00B15E6D">
              <w:rPr>
                <w:sz w:val="22"/>
                <w:szCs w:val="24"/>
              </w:rPr>
              <w:t>5 420,61</w:t>
            </w:r>
          </w:p>
        </w:tc>
        <w:tc>
          <w:tcPr>
            <w:tcW w:w="966"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2 696,68</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2 696,68</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2 723,92</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2 723,92</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300"/>
          <w:jc w:val="right"/>
        </w:trPr>
        <w:tc>
          <w:tcPr>
            <w:tcW w:w="992" w:type="dxa"/>
            <w:vMerge w:val="restart"/>
            <w:shd w:val="clear" w:color="auto" w:fill="auto"/>
            <w:hideMark/>
          </w:tcPr>
          <w:p w:rsidR="00B15E6D" w:rsidRPr="00B15E6D" w:rsidRDefault="00B15E6D" w:rsidP="009F2D41">
            <w:pPr>
              <w:jc w:val="center"/>
              <w:rPr>
                <w:sz w:val="22"/>
                <w:szCs w:val="24"/>
              </w:rPr>
            </w:pPr>
            <w:r w:rsidRPr="00B15E6D">
              <w:rPr>
                <w:sz w:val="22"/>
                <w:szCs w:val="24"/>
              </w:rPr>
              <w:t>1.2.91</w:t>
            </w:r>
            <w:r w:rsidR="004B1739">
              <w:rPr>
                <w:sz w:val="22"/>
                <w:szCs w:val="24"/>
              </w:rPr>
              <w:t>.</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 xml:space="preserve">Замена сетей  </w:t>
            </w:r>
            <w:r w:rsidRPr="00B15E6D">
              <w:rPr>
                <w:sz w:val="22"/>
                <w:szCs w:val="24"/>
              </w:rPr>
              <w:lastRenderedPageBreak/>
              <w:t>тепловод</w:t>
            </w:r>
            <w:r w:rsidRPr="00B15E6D">
              <w:rPr>
                <w:sz w:val="22"/>
                <w:szCs w:val="24"/>
              </w:rPr>
              <w:t>о</w:t>
            </w:r>
            <w:r w:rsidRPr="00B15E6D">
              <w:rPr>
                <w:sz w:val="22"/>
                <w:szCs w:val="24"/>
              </w:rPr>
              <w:t>снабженияв с. Охтеурье, пер. Кооперати</w:t>
            </w:r>
            <w:r w:rsidRPr="00B15E6D">
              <w:rPr>
                <w:sz w:val="22"/>
                <w:szCs w:val="24"/>
              </w:rPr>
              <w:t>в</w:t>
            </w:r>
            <w:r w:rsidR="004B1739">
              <w:rPr>
                <w:sz w:val="22"/>
                <w:szCs w:val="24"/>
              </w:rPr>
              <w:t>ный, 4 −</w:t>
            </w:r>
            <w:r w:rsidRPr="00B15E6D">
              <w:rPr>
                <w:sz w:val="22"/>
                <w:szCs w:val="24"/>
              </w:rPr>
              <w:t>ул. Цветочная, 29</w:t>
            </w:r>
          </w:p>
        </w:tc>
        <w:tc>
          <w:tcPr>
            <w:tcW w:w="1673" w:type="dxa"/>
            <w:vMerge w:val="restart"/>
            <w:shd w:val="clear" w:color="auto" w:fill="auto"/>
            <w:hideMark/>
          </w:tcPr>
          <w:p w:rsidR="00B15E6D" w:rsidRDefault="00B15E6D" w:rsidP="009F2D41">
            <w:pPr>
              <w:jc w:val="center"/>
              <w:rPr>
                <w:sz w:val="22"/>
                <w:szCs w:val="24"/>
              </w:rPr>
            </w:pPr>
            <w:r w:rsidRPr="00B15E6D">
              <w:rPr>
                <w:sz w:val="22"/>
                <w:szCs w:val="24"/>
              </w:rPr>
              <w:lastRenderedPageBreak/>
              <w:t>муниципал</w:t>
            </w:r>
            <w:r w:rsidRPr="00B15E6D">
              <w:rPr>
                <w:sz w:val="22"/>
                <w:szCs w:val="24"/>
              </w:rPr>
              <w:t>ь</w:t>
            </w:r>
            <w:r w:rsidRPr="00B15E6D">
              <w:rPr>
                <w:sz w:val="22"/>
                <w:szCs w:val="24"/>
              </w:rPr>
              <w:lastRenderedPageBreak/>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t>ского района»</w:t>
            </w:r>
          </w:p>
          <w:p w:rsidR="004B1739" w:rsidRPr="00B15E6D" w:rsidRDefault="004B1739" w:rsidP="009F2D41">
            <w:pPr>
              <w:jc w:val="center"/>
              <w:rPr>
                <w:sz w:val="22"/>
                <w:szCs w:val="24"/>
              </w:rPr>
            </w:pP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lastRenderedPageBreak/>
              <w:t>всего</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3 634,48</w:t>
            </w:r>
          </w:p>
        </w:tc>
        <w:tc>
          <w:tcPr>
            <w:tcW w:w="1131"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20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520" w:type="dxa"/>
            <w:shd w:val="clear" w:color="auto" w:fill="auto"/>
            <w:hideMark/>
          </w:tcPr>
          <w:p w:rsidR="00B15E6D" w:rsidRPr="00B15E6D" w:rsidRDefault="00B15E6D" w:rsidP="009F2D41">
            <w:pPr>
              <w:jc w:val="center"/>
              <w:rPr>
                <w:sz w:val="22"/>
                <w:szCs w:val="24"/>
              </w:rPr>
            </w:pPr>
            <w:r w:rsidRPr="00B15E6D">
              <w:rPr>
                <w:sz w:val="22"/>
                <w:szCs w:val="24"/>
              </w:rPr>
              <w:t>3 634,48</w:t>
            </w:r>
          </w:p>
        </w:tc>
        <w:tc>
          <w:tcPr>
            <w:tcW w:w="966"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1 808,11</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1 808,11</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1 826,37</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1 826,37</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300"/>
          <w:jc w:val="right"/>
        </w:trPr>
        <w:tc>
          <w:tcPr>
            <w:tcW w:w="992" w:type="dxa"/>
            <w:vMerge w:val="restart"/>
            <w:shd w:val="clear" w:color="auto" w:fill="auto"/>
            <w:hideMark/>
          </w:tcPr>
          <w:p w:rsidR="00B15E6D" w:rsidRPr="00B15E6D" w:rsidRDefault="00B15E6D" w:rsidP="009F2D41">
            <w:pPr>
              <w:jc w:val="center"/>
              <w:rPr>
                <w:sz w:val="22"/>
                <w:szCs w:val="24"/>
              </w:rPr>
            </w:pPr>
            <w:r w:rsidRPr="00B15E6D">
              <w:rPr>
                <w:sz w:val="22"/>
                <w:szCs w:val="24"/>
              </w:rPr>
              <w:t>1.2.92</w:t>
            </w:r>
            <w:r w:rsidR="004B1739">
              <w:rPr>
                <w:sz w:val="22"/>
                <w:szCs w:val="24"/>
              </w:rPr>
              <w:t>.</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Замена сетей тепловод</w:t>
            </w:r>
            <w:r w:rsidRPr="00B15E6D">
              <w:rPr>
                <w:sz w:val="22"/>
                <w:szCs w:val="24"/>
              </w:rPr>
              <w:t>о</w:t>
            </w:r>
            <w:r w:rsidRPr="00B15E6D">
              <w:rPr>
                <w:sz w:val="22"/>
                <w:szCs w:val="24"/>
              </w:rPr>
              <w:t>снабжениявс.п. Ларьяк от ТК по  ул. О</w:t>
            </w:r>
            <w:r w:rsidRPr="00B15E6D">
              <w:rPr>
                <w:sz w:val="22"/>
                <w:szCs w:val="24"/>
              </w:rPr>
              <w:t>к</w:t>
            </w:r>
            <w:r w:rsidRPr="00B15E6D">
              <w:rPr>
                <w:sz w:val="22"/>
                <w:szCs w:val="24"/>
              </w:rPr>
              <w:t>тябрьской до ул. Северной</w:t>
            </w:r>
          </w:p>
        </w:tc>
        <w:tc>
          <w:tcPr>
            <w:tcW w:w="1673" w:type="dxa"/>
            <w:vMerge w:val="restart"/>
            <w:shd w:val="clear" w:color="auto" w:fill="auto"/>
            <w:hideMark/>
          </w:tcPr>
          <w:p w:rsidR="00B15E6D" w:rsidRPr="00B15E6D" w:rsidRDefault="00B15E6D" w:rsidP="009F2D41">
            <w:pPr>
              <w:jc w:val="center"/>
              <w:rPr>
                <w:sz w:val="22"/>
                <w:szCs w:val="24"/>
              </w:rPr>
            </w:pPr>
            <w:r w:rsidRPr="00B15E6D">
              <w:rPr>
                <w:sz w:val="22"/>
                <w:szCs w:val="24"/>
              </w:rPr>
              <w:t>муниципал</w:t>
            </w:r>
            <w:r w:rsidRPr="00B15E6D">
              <w:rPr>
                <w:sz w:val="22"/>
                <w:szCs w:val="24"/>
              </w:rPr>
              <w:t>ь</w:t>
            </w:r>
            <w:r w:rsidRPr="00B15E6D">
              <w:rPr>
                <w:sz w:val="22"/>
                <w:szCs w:val="24"/>
              </w:rPr>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t>ского района»</w:t>
            </w: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t>всего</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3 978,49</w:t>
            </w:r>
          </w:p>
        </w:tc>
        <w:tc>
          <w:tcPr>
            <w:tcW w:w="1131"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20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520" w:type="dxa"/>
            <w:shd w:val="clear" w:color="auto" w:fill="auto"/>
            <w:hideMark/>
          </w:tcPr>
          <w:p w:rsidR="00B15E6D" w:rsidRPr="00B15E6D" w:rsidRDefault="00B15E6D" w:rsidP="009F2D41">
            <w:pPr>
              <w:jc w:val="center"/>
              <w:rPr>
                <w:sz w:val="22"/>
                <w:szCs w:val="24"/>
              </w:rPr>
            </w:pPr>
            <w:r w:rsidRPr="00B15E6D">
              <w:rPr>
                <w:sz w:val="22"/>
                <w:szCs w:val="24"/>
              </w:rPr>
              <w:t>3 978,49</w:t>
            </w:r>
          </w:p>
        </w:tc>
        <w:tc>
          <w:tcPr>
            <w:tcW w:w="966"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1 979,25</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1 979,25</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1 999,24</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1 999,24</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300"/>
          <w:jc w:val="right"/>
        </w:trPr>
        <w:tc>
          <w:tcPr>
            <w:tcW w:w="992" w:type="dxa"/>
            <w:vMerge w:val="restart"/>
            <w:shd w:val="clear" w:color="auto" w:fill="auto"/>
            <w:hideMark/>
          </w:tcPr>
          <w:p w:rsidR="00B15E6D" w:rsidRPr="00B15E6D" w:rsidRDefault="00B15E6D" w:rsidP="009F2D41">
            <w:pPr>
              <w:jc w:val="center"/>
              <w:rPr>
                <w:sz w:val="22"/>
                <w:szCs w:val="24"/>
              </w:rPr>
            </w:pPr>
            <w:r w:rsidRPr="00B15E6D">
              <w:rPr>
                <w:sz w:val="22"/>
                <w:szCs w:val="24"/>
              </w:rPr>
              <w:t>1.2.110</w:t>
            </w:r>
            <w:r w:rsidR="004B1739">
              <w:rPr>
                <w:sz w:val="22"/>
                <w:szCs w:val="24"/>
              </w:rPr>
              <w:t>.</w:t>
            </w:r>
          </w:p>
        </w:tc>
        <w:tc>
          <w:tcPr>
            <w:tcW w:w="1759" w:type="dxa"/>
            <w:vMerge w:val="restart"/>
            <w:shd w:val="clear" w:color="auto" w:fill="auto"/>
            <w:hideMark/>
          </w:tcPr>
          <w:p w:rsidR="00B15E6D" w:rsidRPr="00B15E6D" w:rsidRDefault="00B15E6D" w:rsidP="009F2D41">
            <w:pPr>
              <w:jc w:val="center"/>
              <w:rPr>
                <w:sz w:val="22"/>
                <w:szCs w:val="24"/>
              </w:rPr>
            </w:pPr>
            <w:r w:rsidRPr="00B15E6D">
              <w:rPr>
                <w:sz w:val="22"/>
                <w:szCs w:val="24"/>
              </w:rPr>
              <w:t>Замена 3-х с</w:t>
            </w:r>
            <w:r w:rsidRPr="00B15E6D">
              <w:rPr>
                <w:sz w:val="22"/>
                <w:szCs w:val="24"/>
              </w:rPr>
              <w:t>е</w:t>
            </w:r>
            <w:r w:rsidRPr="00B15E6D">
              <w:rPr>
                <w:sz w:val="22"/>
                <w:szCs w:val="24"/>
              </w:rPr>
              <w:t>тевых насоса на котельной «Центральная» в пгт. Нов</w:t>
            </w:r>
            <w:r w:rsidRPr="00B15E6D">
              <w:rPr>
                <w:sz w:val="22"/>
                <w:szCs w:val="24"/>
              </w:rPr>
              <w:t>о</w:t>
            </w:r>
            <w:r w:rsidRPr="00B15E6D">
              <w:rPr>
                <w:sz w:val="22"/>
                <w:szCs w:val="24"/>
              </w:rPr>
              <w:t>аганске</w:t>
            </w:r>
          </w:p>
        </w:tc>
        <w:tc>
          <w:tcPr>
            <w:tcW w:w="1673" w:type="dxa"/>
            <w:vMerge w:val="restart"/>
            <w:shd w:val="clear" w:color="auto" w:fill="auto"/>
            <w:hideMark/>
          </w:tcPr>
          <w:p w:rsidR="00B15E6D" w:rsidRPr="00B15E6D" w:rsidRDefault="00B15E6D" w:rsidP="009F2D41">
            <w:pPr>
              <w:jc w:val="center"/>
              <w:rPr>
                <w:sz w:val="22"/>
                <w:szCs w:val="24"/>
              </w:rPr>
            </w:pPr>
            <w:r w:rsidRPr="00B15E6D">
              <w:rPr>
                <w:sz w:val="22"/>
                <w:szCs w:val="24"/>
              </w:rPr>
              <w:t>муниципал</w:t>
            </w:r>
            <w:r w:rsidRPr="00B15E6D">
              <w:rPr>
                <w:sz w:val="22"/>
                <w:szCs w:val="24"/>
              </w:rPr>
              <w:t>ь</w:t>
            </w:r>
            <w:r w:rsidRPr="00B15E6D">
              <w:rPr>
                <w:sz w:val="22"/>
                <w:szCs w:val="24"/>
              </w:rPr>
              <w:t>ное казенное учреждение «Управление капитального строительства по застройке Нижневарто</w:t>
            </w:r>
            <w:r w:rsidRPr="00B15E6D">
              <w:rPr>
                <w:sz w:val="22"/>
                <w:szCs w:val="24"/>
              </w:rPr>
              <w:t>в</w:t>
            </w:r>
            <w:r w:rsidRPr="00B15E6D">
              <w:rPr>
                <w:sz w:val="22"/>
                <w:szCs w:val="24"/>
              </w:rPr>
              <w:t>ского района»</w:t>
            </w:r>
          </w:p>
        </w:tc>
        <w:tc>
          <w:tcPr>
            <w:tcW w:w="1020" w:type="dxa"/>
            <w:shd w:val="clear" w:color="auto" w:fill="auto"/>
            <w:noWrap/>
            <w:hideMark/>
          </w:tcPr>
          <w:p w:rsidR="00B15E6D" w:rsidRPr="00B15E6D" w:rsidRDefault="00B15E6D" w:rsidP="009F2D41">
            <w:pPr>
              <w:jc w:val="center"/>
              <w:rPr>
                <w:sz w:val="22"/>
                <w:szCs w:val="24"/>
              </w:rPr>
            </w:pPr>
            <w:r w:rsidRPr="00B15E6D">
              <w:rPr>
                <w:sz w:val="22"/>
                <w:szCs w:val="24"/>
              </w:rPr>
              <w:t>всего</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31"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20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52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966"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40" w:type="dxa"/>
            <w:shd w:val="clear" w:color="auto" w:fill="auto"/>
            <w:hideMark/>
          </w:tcPr>
          <w:p w:rsidR="00B15E6D" w:rsidRPr="00B15E6D" w:rsidRDefault="00B15E6D" w:rsidP="009F2D41">
            <w:pPr>
              <w:jc w:val="center"/>
              <w:rPr>
                <w:sz w:val="22"/>
                <w:szCs w:val="24"/>
              </w:rPr>
            </w:pPr>
            <w:r w:rsidRPr="00B15E6D">
              <w:rPr>
                <w:sz w:val="22"/>
                <w:szCs w:val="24"/>
              </w:rPr>
              <w:t>-</w:t>
            </w:r>
          </w:p>
        </w:tc>
      </w:tr>
      <w:tr w:rsidR="00B15E6D" w:rsidRPr="00B15E6D" w:rsidTr="00E33F04">
        <w:trPr>
          <w:trHeight w:val="72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авт</w:t>
            </w:r>
            <w:r w:rsidRPr="00B15E6D">
              <w:rPr>
                <w:sz w:val="22"/>
                <w:szCs w:val="24"/>
              </w:rPr>
              <w:t>о</w:t>
            </w:r>
            <w:r w:rsidRPr="00B15E6D">
              <w:rPr>
                <w:sz w:val="22"/>
                <w:szCs w:val="24"/>
              </w:rPr>
              <w:t>номного округа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480"/>
          <w:jc w:val="right"/>
        </w:trPr>
        <w:tc>
          <w:tcPr>
            <w:tcW w:w="992" w:type="dxa"/>
            <w:vMerge/>
            <w:hideMark/>
          </w:tcPr>
          <w:p w:rsidR="00B15E6D" w:rsidRPr="00B15E6D" w:rsidRDefault="00B15E6D" w:rsidP="009F2D41">
            <w:pPr>
              <w:jc w:val="center"/>
              <w:rPr>
                <w:sz w:val="22"/>
                <w:szCs w:val="24"/>
              </w:rPr>
            </w:pPr>
          </w:p>
        </w:tc>
        <w:tc>
          <w:tcPr>
            <w:tcW w:w="1759" w:type="dxa"/>
            <w:vMerge/>
            <w:hideMark/>
          </w:tcPr>
          <w:p w:rsidR="00B15E6D" w:rsidRPr="00B15E6D" w:rsidRDefault="00B15E6D" w:rsidP="009F2D41">
            <w:pPr>
              <w:jc w:val="center"/>
              <w:rPr>
                <w:sz w:val="22"/>
                <w:szCs w:val="24"/>
              </w:rPr>
            </w:pPr>
          </w:p>
        </w:tc>
        <w:tc>
          <w:tcPr>
            <w:tcW w:w="1673" w:type="dxa"/>
            <w:vMerge/>
            <w:hideMark/>
          </w:tcPr>
          <w:p w:rsidR="00B15E6D" w:rsidRPr="00B15E6D" w:rsidRDefault="00B15E6D" w:rsidP="009F2D41">
            <w:pPr>
              <w:jc w:val="center"/>
              <w:rPr>
                <w:sz w:val="22"/>
                <w:szCs w:val="24"/>
              </w:rPr>
            </w:pPr>
          </w:p>
        </w:tc>
        <w:tc>
          <w:tcPr>
            <w:tcW w:w="1020" w:type="dxa"/>
            <w:shd w:val="clear" w:color="auto" w:fill="auto"/>
            <w:hideMark/>
          </w:tcPr>
          <w:p w:rsidR="00B15E6D" w:rsidRPr="00B15E6D" w:rsidRDefault="00B15E6D" w:rsidP="009F2D41">
            <w:pPr>
              <w:jc w:val="center"/>
              <w:rPr>
                <w:sz w:val="22"/>
                <w:szCs w:val="24"/>
              </w:rPr>
            </w:pPr>
            <w:r w:rsidRPr="00B15E6D">
              <w:rPr>
                <w:sz w:val="22"/>
                <w:szCs w:val="24"/>
              </w:rPr>
              <w:t>бюджет района</w:t>
            </w:r>
          </w:p>
        </w:tc>
        <w:tc>
          <w:tcPr>
            <w:tcW w:w="1077" w:type="dxa"/>
            <w:shd w:val="clear" w:color="auto" w:fill="auto"/>
            <w:noWrap/>
            <w:hideMark/>
          </w:tcPr>
          <w:p w:rsidR="00B15E6D" w:rsidRPr="00B15E6D" w:rsidRDefault="00B15E6D" w:rsidP="009F2D41">
            <w:pPr>
              <w:jc w:val="center"/>
              <w:rPr>
                <w:sz w:val="22"/>
                <w:szCs w:val="24"/>
              </w:rPr>
            </w:pPr>
            <w:r w:rsidRPr="00B15E6D">
              <w:rPr>
                <w:sz w:val="22"/>
                <w:szCs w:val="24"/>
              </w:rPr>
              <w:t>х</w:t>
            </w:r>
          </w:p>
        </w:tc>
        <w:tc>
          <w:tcPr>
            <w:tcW w:w="1052" w:type="dxa"/>
            <w:shd w:val="clear" w:color="auto" w:fill="auto"/>
            <w:hideMark/>
          </w:tcPr>
          <w:p w:rsidR="00B15E6D" w:rsidRPr="00B15E6D" w:rsidRDefault="00B15E6D" w:rsidP="009F2D41">
            <w:pPr>
              <w:jc w:val="center"/>
              <w:rPr>
                <w:sz w:val="22"/>
                <w:szCs w:val="24"/>
              </w:rPr>
            </w:pPr>
            <w:r w:rsidRPr="00B15E6D">
              <w:rPr>
                <w:sz w:val="22"/>
                <w:szCs w:val="24"/>
              </w:rPr>
              <w:t>-</w:t>
            </w:r>
          </w:p>
        </w:tc>
        <w:tc>
          <w:tcPr>
            <w:tcW w:w="1131" w:type="dxa"/>
            <w:shd w:val="clear" w:color="auto" w:fill="auto"/>
            <w:hideMark/>
          </w:tcPr>
          <w:p w:rsidR="00B15E6D" w:rsidRPr="00B15E6D" w:rsidRDefault="00B15E6D" w:rsidP="009F2D41">
            <w:pPr>
              <w:jc w:val="center"/>
              <w:rPr>
                <w:sz w:val="22"/>
                <w:szCs w:val="24"/>
              </w:rPr>
            </w:pPr>
          </w:p>
        </w:tc>
        <w:tc>
          <w:tcPr>
            <w:tcW w:w="1200" w:type="dxa"/>
            <w:shd w:val="clear" w:color="auto" w:fill="auto"/>
            <w:noWrap/>
            <w:hideMark/>
          </w:tcPr>
          <w:p w:rsidR="00B15E6D" w:rsidRPr="00B15E6D" w:rsidRDefault="00B15E6D" w:rsidP="009F2D41">
            <w:pPr>
              <w:jc w:val="center"/>
              <w:rPr>
                <w:sz w:val="22"/>
                <w:szCs w:val="24"/>
              </w:rPr>
            </w:pPr>
          </w:p>
        </w:tc>
        <w:tc>
          <w:tcPr>
            <w:tcW w:w="1520" w:type="dxa"/>
            <w:shd w:val="clear" w:color="auto" w:fill="auto"/>
            <w:noWrap/>
            <w:hideMark/>
          </w:tcPr>
          <w:p w:rsidR="00B15E6D" w:rsidRPr="00B15E6D" w:rsidRDefault="00B15E6D" w:rsidP="009F2D41">
            <w:pPr>
              <w:jc w:val="center"/>
              <w:rPr>
                <w:sz w:val="22"/>
                <w:szCs w:val="24"/>
              </w:rPr>
            </w:pPr>
            <w:r w:rsidRPr="00B15E6D">
              <w:rPr>
                <w:sz w:val="22"/>
                <w:szCs w:val="24"/>
              </w:rPr>
              <w:t>-</w:t>
            </w:r>
          </w:p>
        </w:tc>
        <w:tc>
          <w:tcPr>
            <w:tcW w:w="966"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c>
          <w:tcPr>
            <w:tcW w:w="1140" w:type="dxa"/>
            <w:shd w:val="clear" w:color="auto" w:fill="auto"/>
            <w:noWrap/>
            <w:hideMark/>
          </w:tcPr>
          <w:p w:rsidR="00B15E6D" w:rsidRPr="00B15E6D" w:rsidRDefault="00B15E6D" w:rsidP="009F2D41">
            <w:pPr>
              <w:jc w:val="center"/>
              <w:rPr>
                <w:sz w:val="22"/>
                <w:szCs w:val="24"/>
              </w:rPr>
            </w:pPr>
          </w:p>
        </w:tc>
      </w:tr>
      <w:tr w:rsidR="00B15E6D" w:rsidRPr="00B15E6D" w:rsidTr="00E33F04">
        <w:trPr>
          <w:trHeight w:val="300"/>
          <w:jc w:val="right"/>
        </w:trPr>
        <w:tc>
          <w:tcPr>
            <w:tcW w:w="4424" w:type="dxa"/>
            <w:gridSpan w:val="3"/>
            <w:vMerge w:val="restart"/>
            <w:shd w:val="clear" w:color="auto" w:fill="auto"/>
            <w:noWrap/>
            <w:hideMark/>
          </w:tcPr>
          <w:p w:rsidR="00B15E6D" w:rsidRPr="004B1739" w:rsidRDefault="00B15E6D" w:rsidP="009F2D41">
            <w:pPr>
              <w:jc w:val="center"/>
              <w:rPr>
                <w:bCs/>
                <w:sz w:val="22"/>
                <w:szCs w:val="24"/>
              </w:rPr>
            </w:pPr>
            <w:r w:rsidRPr="004B1739">
              <w:rPr>
                <w:bCs/>
                <w:sz w:val="22"/>
                <w:szCs w:val="24"/>
              </w:rPr>
              <w:t>Итого по мероприятию 1.2</w:t>
            </w:r>
            <w:r w:rsidR="004B1739">
              <w:rPr>
                <w:bCs/>
                <w:sz w:val="22"/>
                <w:szCs w:val="24"/>
              </w:rPr>
              <w:t>.</w:t>
            </w:r>
          </w:p>
        </w:tc>
        <w:tc>
          <w:tcPr>
            <w:tcW w:w="1020" w:type="dxa"/>
            <w:shd w:val="clear" w:color="auto" w:fill="auto"/>
            <w:noWrap/>
            <w:hideMark/>
          </w:tcPr>
          <w:p w:rsidR="00B15E6D" w:rsidRPr="004B1739" w:rsidRDefault="00B15E6D" w:rsidP="009F2D41">
            <w:pPr>
              <w:jc w:val="center"/>
              <w:rPr>
                <w:bCs/>
                <w:sz w:val="22"/>
                <w:szCs w:val="24"/>
              </w:rPr>
            </w:pPr>
            <w:r w:rsidRPr="004B1739">
              <w:rPr>
                <w:bCs/>
                <w:sz w:val="22"/>
                <w:szCs w:val="24"/>
              </w:rPr>
              <w:t>всего</w:t>
            </w:r>
          </w:p>
        </w:tc>
        <w:tc>
          <w:tcPr>
            <w:tcW w:w="1077" w:type="dxa"/>
            <w:shd w:val="clear" w:color="auto" w:fill="auto"/>
            <w:noWrap/>
            <w:hideMark/>
          </w:tcPr>
          <w:p w:rsidR="00B15E6D" w:rsidRPr="004B1739" w:rsidRDefault="00B15E6D" w:rsidP="009F2D41">
            <w:pPr>
              <w:jc w:val="center"/>
              <w:rPr>
                <w:sz w:val="22"/>
                <w:szCs w:val="24"/>
              </w:rPr>
            </w:pPr>
            <w:r w:rsidRPr="004B1739">
              <w:rPr>
                <w:sz w:val="22"/>
                <w:szCs w:val="24"/>
              </w:rPr>
              <w:t>х</w:t>
            </w:r>
          </w:p>
        </w:tc>
        <w:tc>
          <w:tcPr>
            <w:tcW w:w="1052" w:type="dxa"/>
            <w:shd w:val="clear" w:color="auto" w:fill="auto"/>
            <w:noWrap/>
            <w:hideMark/>
          </w:tcPr>
          <w:p w:rsidR="00B15E6D" w:rsidRPr="004B1739" w:rsidRDefault="00B15E6D" w:rsidP="009F2D41">
            <w:pPr>
              <w:jc w:val="center"/>
              <w:rPr>
                <w:bCs/>
                <w:sz w:val="22"/>
                <w:szCs w:val="24"/>
              </w:rPr>
            </w:pPr>
            <w:r w:rsidRPr="004B1739">
              <w:rPr>
                <w:bCs/>
                <w:sz w:val="22"/>
                <w:szCs w:val="24"/>
              </w:rPr>
              <w:t>367 515,22</w:t>
            </w:r>
          </w:p>
        </w:tc>
        <w:tc>
          <w:tcPr>
            <w:tcW w:w="1131" w:type="dxa"/>
            <w:shd w:val="clear" w:color="auto" w:fill="auto"/>
            <w:noWrap/>
            <w:hideMark/>
          </w:tcPr>
          <w:p w:rsidR="00B15E6D" w:rsidRPr="004B1739" w:rsidRDefault="00B15E6D" w:rsidP="009F2D41">
            <w:pPr>
              <w:jc w:val="center"/>
              <w:rPr>
                <w:bCs/>
                <w:sz w:val="22"/>
                <w:szCs w:val="24"/>
              </w:rPr>
            </w:pPr>
            <w:r w:rsidRPr="004B1739">
              <w:rPr>
                <w:bCs/>
                <w:sz w:val="22"/>
                <w:szCs w:val="24"/>
              </w:rPr>
              <w:t>84 432,50</w:t>
            </w:r>
          </w:p>
        </w:tc>
        <w:tc>
          <w:tcPr>
            <w:tcW w:w="1200" w:type="dxa"/>
            <w:shd w:val="clear" w:color="auto" w:fill="auto"/>
            <w:noWrap/>
            <w:hideMark/>
          </w:tcPr>
          <w:p w:rsidR="00B15E6D" w:rsidRPr="004B1739" w:rsidRDefault="00B15E6D" w:rsidP="009F2D41">
            <w:pPr>
              <w:jc w:val="center"/>
              <w:rPr>
                <w:bCs/>
                <w:sz w:val="22"/>
                <w:szCs w:val="24"/>
              </w:rPr>
            </w:pPr>
            <w:r w:rsidRPr="004B1739">
              <w:rPr>
                <w:bCs/>
                <w:sz w:val="22"/>
                <w:szCs w:val="24"/>
              </w:rPr>
              <w:t>61 624,78</w:t>
            </w:r>
          </w:p>
        </w:tc>
        <w:tc>
          <w:tcPr>
            <w:tcW w:w="1520" w:type="dxa"/>
            <w:shd w:val="clear" w:color="auto" w:fill="auto"/>
            <w:noWrap/>
            <w:hideMark/>
          </w:tcPr>
          <w:p w:rsidR="00B15E6D" w:rsidRPr="004B1739" w:rsidRDefault="00B15E6D" w:rsidP="009F2D41">
            <w:pPr>
              <w:jc w:val="center"/>
              <w:rPr>
                <w:bCs/>
                <w:sz w:val="22"/>
                <w:szCs w:val="24"/>
              </w:rPr>
            </w:pPr>
            <w:r w:rsidRPr="004B1739">
              <w:rPr>
                <w:bCs/>
                <w:sz w:val="22"/>
                <w:szCs w:val="24"/>
              </w:rPr>
              <w:t>76 944,78</w:t>
            </w:r>
          </w:p>
        </w:tc>
        <w:tc>
          <w:tcPr>
            <w:tcW w:w="966" w:type="dxa"/>
            <w:shd w:val="clear" w:color="auto" w:fill="auto"/>
            <w:noWrap/>
            <w:hideMark/>
          </w:tcPr>
          <w:p w:rsidR="00B15E6D" w:rsidRPr="004B1739" w:rsidRDefault="00B15E6D" w:rsidP="009F2D41">
            <w:pPr>
              <w:jc w:val="center"/>
              <w:rPr>
                <w:bCs/>
                <w:sz w:val="22"/>
                <w:szCs w:val="24"/>
              </w:rPr>
            </w:pPr>
            <w:r w:rsidRPr="004B1739">
              <w:rPr>
                <w:bCs/>
                <w:sz w:val="22"/>
                <w:szCs w:val="24"/>
              </w:rPr>
              <w:t>67 025,18</w:t>
            </w:r>
          </w:p>
        </w:tc>
        <w:tc>
          <w:tcPr>
            <w:tcW w:w="1140" w:type="dxa"/>
            <w:shd w:val="clear" w:color="auto" w:fill="auto"/>
            <w:noWrap/>
            <w:hideMark/>
          </w:tcPr>
          <w:p w:rsidR="00B15E6D" w:rsidRPr="004B1739" w:rsidRDefault="00B15E6D" w:rsidP="009F2D41">
            <w:pPr>
              <w:jc w:val="center"/>
              <w:rPr>
                <w:bCs/>
                <w:sz w:val="22"/>
                <w:szCs w:val="24"/>
              </w:rPr>
            </w:pPr>
            <w:r w:rsidRPr="004B1739">
              <w:rPr>
                <w:bCs/>
                <w:sz w:val="22"/>
                <w:szCs w:val="24"/>
              </w:rPr>
              <w:t>37 487,98</w:t>
            </w:r>
          </w:p>
        </w:tc>
        <w:tc>
          <w:tcPr>
            <w:tcW w:w="1140" w:type="dxa"/>
            <w:shd w:val="clear" w:color="auto" w:fill="auto"/>
            <w:noWrap/>
            <w:hideMark/>
          </w:tcPr>
          <w:p w:rsidR="00B15E6D" w:rsidRPr="004B1739" w:rsidRDefault="00B15E6D" w:rsidP="009F2D41">
            <w:pPr>
              <w:jc w:val="center"/>
              <w:rPr>
                <w:bCs/>
                <w:sz w:val="22"/>
                <w:szCs w:val="24"/>
              </w:rPr>
            </w:pPr>
            <w:r w:rsidRPr="004B1739">
              <w:rPr>
                <w:bCs/>
                <w:sz w:val="22"/>
                <w:szCs w:val="24"/>
              </w:rPr>
              <w:t>20 000,00</w:t>
            </w:r>
          </w:p>
        </w:tc>
        <w:tc>
          <w:tcPr>
            <w:tcW w:w="1140" w:type="dxa"/>
            <w:shd w:val="clear" w:color="auto" w:fill="auto"/>
            <w:noWrap/>
            <w:hideMark/>
          </w:tcPr>
          <w:p w:rsidR="00B15E6D" w:rsidRPr="004B1739" w:rsidRDefault="00B15E6D" w:rsidP="009F2D41">
            <w:pPr>
              <w:jc w:val="center"/>
              <w:rPr>
                <w:bCs/>
                <w:sz w:val="22"/>
                <w:szCs w:val="24"/>
              </w:rPr>
            </w:pPr>
            <w:r w:rsidRPr="004B1739">
              <w:rPr>
                <w:bCs/>
                <w:sz w:val="22"/>
                <w:szCs w:val="24"/>
              </w:rPr>
              <w:t>20 000,00</w:t>
            </w:r>
          </w:p>
        </w:tc>
      </w:tr>
      <w:tr w:rsidR="00B15E6D" w:rsidRPr="00B15E6D" w:rsidTr="00E33F04">
        <w:trPr>
          <w:trHeight w:val="720"/>
          <w:jc w:val="right"/>
        </w:trPr>
        <w:tc>
          <w:tcPr>
            <w:tcW w:w="4424" w:type="dxa"/>
            <w:gridSpan w:val="3"/>
            <w:vMerge/>
            <w:hideMark/>
          </w:tcPr>
          <w:p w:rsidR="00B15E6D" w:rsidRPr="004B1739" w:rsidRDefault="00B15E6D" w:rsidP="009F2D41">
            <w:pPr>
              <w:jc w:val="center"/>
              <w:rPr>
                <w:bCs/>
                <w:sz w:val="22"/>
                <w:szCs w:val="24"/>
              </w:rPr>
            </w:pPr>
          </w:p>
        </w:tc>
        <w:tc>
          <w:tcPr>
            <w:tcW w:w="1020" w:type="dxa"/>
            <w:shd w:val="clear" w:color="auto" w:fill="auto"/>
            <w:hideMark/>
          </w:tcPr>
          <w:p w:rsidR="00B15E6D" w:rsidRPr="004B1739" w:rsidRDefault="00B15E6D" w:rsidP="009F2D41">
            <w:pPr>
              <w:jc w:val="center"/>
              <w:rPr>
                <w:bCs/>
                <w:sz w:val="22"/>
                <w:szCs w:val="24"/>
              </w:rPr>
            </w:pPr>
            <w:r w:rsidRPr="004B1739">
              <w:rPr>
                <w:bCs/>
                <w:sz w:val="22"/>
                <w:szCs w:val="24"/>
              </w:rPr>
              <w:t>бюджет авт</w:t>
            </w:r>
            <w:r w:rsidRPr="004B1739">
              <w:rPr>
                <w:bCs/>
                <w:sz w:val="22"/>
                <w:szCs w:val="24"/>
              </w:rPr>
              <w:t>о</w:t>
            </w:r>
            <w:r w:rsidRPr="004B1739">
              <w:rPr>
                <w:bCs/>
                <w:sz w:val="22"/>
                <w:szCs w:val="24"/>
              </w:rPr>
              <w:t>номного округа</w:t>
            </w:r>
          </w:p>
        </w:tc>
        <w:tc>
          <w:tcPr>
            <w:tcW w:w="1077" w:type="dxa"/>
            <w:shd w:val="clear" w:color="auto" w:fill="auto"/>
            <w:noWrap/>
            <w:hideMark/>
          </w:tcPr>
          <w:p w:rsidR="00B15E6D" w:rsidRPr="004B1739" w:rsidRDefault="00B15E6D" w:rsidP="009F2D41">
            <w:pPr>
              <w:jc w:val="center"/>
              <w:rPr>
                <w:sz w:val="22"/>
                <w:szCs w:val="24"/>
              </w:rPr>
            </w:pPr>
            <w:r w:rsidRPr="004B1739">
              <w:rPr>
                <w:sz w:val="22"/>
                <w:szCs w:val="24"/>
              </w:rPr>
              <w:t>х</w:t>
            </w:r>
          </w:p>
        </w:tc>
        <w:tc>
          <w:tcPr>
            <w:tcW w:w="1052" w:type="dxa"/>
            <w:shd w:val="clear" w:color="auto" w:fill="auto"/>
            <w:noWrap/>
            <w:hideMark/>
          </w:tcPr>
          <w:p w:rsidR="00B15E6D" w:rsidRPr="004B1739" w:rsidRDefault="00B15E6D" w:rsidP="009F2D41">
            <w:pPr>
              <w:jc w:val="center"/>
              <w:rPr>
                <w:bCs/>
                <w:sz w:val="22"/>
                <w:szCs w:val="24"/>
              </w:rPr>
            </w:pPr>
            <w:r w:rsidRPr="004B1739">
              <w:rPr>
                <w:bCs/>
                <w:sz w:val="22"/>
                <w:szCs w:val="24"/>
              </w:rPr>
              <w:t>142 521,70</w:t>
            </w:r>
          </w:p>
        </w:tc>
        <w:tc>
          <w:tcPr>
            <w:tcW w:w="1131" w:type="dxa"/>
            <w:shd w:val="clear" w:color="auto" w:fill="auto"/>
            <w:noWrap/>
            <w:hideMark/>
          </w:tcPr>
          <w:p w:rsidR="00B15E6D" w:rsidRPr="004B1739" w:rsidRDefault="00B15E6D" w:rsidP="009F2D41">
            <w:pPr>
              <w:jc w:val="center"/>
              <w:rPr>
                <w:bCs/>
                <w:sz w:val="22"/>
                <w:szCs w:val="24"/>
              </w:rPr>
            </w:pPr>
            <w:r w:rsidRPr="004B1739">
              <w:rPr>
                <w:bCs/>
                <w:sz w:val="22"/>
                <w:szCs w:val="24"/>
              </w:rPr>
              <w:t>3 925,51</w:t>
            </w:r>
          </w:p>
        </w:tc>
        <w:tc>
          <w:tcPr>
            <w:tcW w:w="1200" w:type="dxa"/>
            <w:shd w:val="clear" w:color="auto" w:fill="auto"/>
            <w:noWrap/>
            <w:hideMark/>
          </w:tcPr>
          <w:p w:rsidR="00B15E6D" w:rsidRPr="004B1739" w:rsidRDefault="00B15E6D" w:rsidP="009F2D41">
            <w:pPr>
              <w:jc w:val="center"/>
              <w:rPr>
                <w:bCs/>
                <w:sz w:val="22"/>
                <w:szCs w:val="24"/>
              </w:rPr>
            </w:pPr>
            <w:r w:rsidRPr="004B1739">
              <w:rPr>
                <w:bCs/>
                <w:sz w:val="22"/>
                <w:szCs w:val="24"/>
              </w:rPr>
              <w:t>43 957,10</w:t>
            </w:r>
          </w:p>
        </w:tc>
        <w:tc>
          <w:tcPr>
            <w:tcW w:w="1520" w:type="dxa"/>
            <w:shd w:val="clear" w:color="auto" w:fill="auto"/>
            <w:noWrap/>
            <w:hideMark/>
          </w:tcPr>
          <w:p w:rsidR="00B15E6D" w:rsidRPr="004B1739" w:rsidRDefault="00B15E6D" w:rsidP="009F2D41">
            <w:pPr>
              <w:jc w:val="center"/>
              <w:rPr>
                <w:bCs/>
                <w:sz w:val="22"/>
                <w:szCs w:val="24"/>
              </w:rPr>
            </w:pPr>
            <w:r w:rsidRPr="004B1739">
              <w:rPr>
                <w:bCs/>
                <w:sz w:val="22"/>
                <w:szCs w:val="24"/>
              </w:rPr>
              <w:t>52 628,10</w:t>
            </w:r>
          </w:p>
        </w:tc>
        <w:tc>
          <w:tcPr>
            <w:tcW w:w="966" w:type="dxa"/>
            <w:shd w:val="clear" w:color="auto" w:fill="auto"/>
            <w:noWrap/>
            <w:hideMark/>
          </w:tcPr>
          <w:p w:rsidR="00B15E6D" w:rsidRPr="004B1739" w:rsidRDefault="00B15E6D" w:rsidP="009F2D41">
            <w:pPr>
              <w:jc w:val="center"/>
              <w:rPr>
                <w:bCs/>
                <w:sz w:val="22"/>
                <w:szCs w:val="24"/>
              </w:rPr>
            </w:pPr>
            <w:r w:rsidRPr="004B1739">
              <w:rPr>
                <w:bCs/>
                <w:sz w:val="22"/>
                <w:szCs w:val="24"/>
              </w:rPr>
              <w:t>36 790,00</w:t>
            </w:r>
          </w:p>
        </w:tc>
        <w:tc>
          <w:tcPr>
            <w:tcW w:w="1140" w:type="dxa"/>
            <w:shd w:val="clear" w:color="auto" w:fill="auto"/>
            <w:noWrap/>
            <w:hideMark/>
          </w:tcPr>
          <w:p w:rsidR="00B15E6D" w:rsidRPr="004B1739" w:rsidRDefault="00B15E6D" w:rsidP="009F2D41">
            <w:pPr>
              <w:jc w:val="center"/>
              <w:rPr>
                <w:bCs/>
                <w:sz w:val="22"/>
                <w:szCs w:val="24"/>
              </w:rPr>
            </w:pPr>
            <w:r w:rsidRPr="004B1739">
              <w:rPr>
                <w:bCs/>
                <w:sz w:val="22"/>
                <w:szCs w:val="24"/>
              </w:rPr>
              <w:t>5 221,00</w:t>
            </w:r>
          </w:p>
        </w:tc>
        <w:tc>
          <w:tcPr>
            <w:tcW w:w="1140" w:type="dxa"/>
            <w:shd w:val="clear" w:color="auto" w:fill="auto"/>
            <w:noWrap/>
            <w:hideMark/>
          </w:tcPr>
          <w:p w:rsidR="00B15E6D" w:rsidRPr="004B1739" w:rsidRDefault="00B15E6D" w:rsidP="009F2D41">
            <w:pPr>
              <w:jc w:val="center"/>
              <w:rPr>
                <w:bCs/>
                <w:sz w:val="22"/>
                <w:szCs w:val="24"/>
              </w:rPr>
            </w:pPr>
            <w:r w:rsidRPr="004B1739">
              <w:rPr>
                <w:bCs/>
                <w:sz w:val="22"/>
                <w:szCs w:val="24"/>
              </w:rPr>
              <w:t>-</w:t>
            </w:r>
          </w:p>
        </w:tc>
        <w:tc>
          <w:tcPr>
            <w:tcW w:w="1140" w:type="dxa"/>
            <w:shd w:val="clear" w:color="auto" w:fill="auto"/>
            <w:noWrap/>
            <w:hideMark/>
          </w:tcPr>
          <w:p w:rsidR="00B15E6D" w:rsidRPr="004B1739" w:rsidRDefault="00B15E6D" w:rsidP="009F2D41">
            <w:pPr>
              <w:jc w:val="center"/>
              <w:rPr>
                <w:bCs/>
                <w:sz w:val="22"/>
                <w:szCs w:val="24"/>
              </w:rPr>
            </w:pPr>
            <w:r w:rsidRPr="004B1739">
              <w:rPr>
                <w:bCs/>
                <w:sz w:val="22"/>
                <w:szCs w:val="24"/>
              </w:rPr>
              <w:t>-</w:t>
            </w:r>
          </w:p>
        </w:tc>
      </w:tr>
      <w:tr w:rsidR="00B15E6D" w:rsidRPr="00B15E6D" w:rsidTr="00E33F04">
        <w:trPr>
          <w:trHeight w:val="480"/>
          <w:jc w:val="right"/>
        </w:trPr>
        <w:tc>
          <w:tcPr>
            <w:tcW w:w="4424" w:type="dxa"/>
            <w:gridSpan w:val="3"/>
            <w:vMerge/>
            <w:hideMark/>
          </w:tcPr>
          <w:p w:rsidR="00B15E6D" w:rsidRPr="004B1739" w:rsidRDefault="00B15E6D" w:rsidP="009F2D41">
            <w:pPr>
              <w:jc w:val="center"/>
              <w:rPr>
                <w:bCs/>
                <w:sz w:val="22"/>
                <w:szCs w:val="24"/>
              </w:rPr>
            </w:pPr>
          </w:p>
        </w:tc>
        <w:tc>
          <w:tcPr>
            <w:tcW w:w="1020" w:type="dxa"/>
            <w:shd w:val="clear" w:color="auto" w:fill="auto"/>
            <w:hideMark/>
          </w:tcPr>
          <w:p w:rsidR="00B15E6D" w:rsidRPr="004B1739" w:rsidRDefault="00B15E6D" w:rsidP="009F2D41">
            <w:pPr>
              <w:jc w:val="center"/>
              <w:rPr>
                <w:bCs/>
                <w:sz w:val="22"/>
                <w:szCs w:val="24"/>
              </w:rPr>
            </w:pPr>
            <w:r w:rsidRPr="004B1739">
              <w:rPr>
                <w:bCs/>
                <w:sz w:val="22"/>
                <w:szCs w:val="24"/>
              </w:rPr>
              <w:t>бюджет района</w:t>
            </w:r>
          </w:p>
        </w:tc>
        <w:tc>
          <w:tcPr>
            <w:tcW w:w="1077" w:type="dxa"/>
            <w:shd w:val="clear" w:color="auto" w:fill="auto"/>
            <w:noWrap/>
            <w:hideMark/>
          </w:tcPr>
          <w:p w:rsidR="00B15E6D" w:rsidRPr="004B1739" w:rsidRDefault="00B15E6D" w:rsidP="009F2D41">
            <w:pPr>
              <w:jc w:val="center"/>
              <w:rPr>
                <w:sz w:val="22"/>
                <w:szCs w:val="24"/>
              </w:rPr>
            </w:pPr>
            <w:r w:rsidRPr="004B1739">
              <w:rPr>
                <w:sz w:val="22"/>
                <w:szCs w:val="24"/>
              </w:rPr>
              <w:t>х</w:t>
            </w:r>
          </w:p>
        </w:tc>
        <w:tc>
          <w:tcPr>
            <w:tcW w:w="1052" w:type="dxa"/>
            <w:shd w:val="clear" w:color="auto" w:fill="auto"/>
            <w:noWrap/>
            <w:hideMark/>
          </w:tcPr>
          <w:p w:rsidR="00B15E6D" w:rsidRPr="004B1739" w:rsidRDefault="00B15E6D" w:rsidP="009F2D41">
            <w:pPr>
              <w:jc w:val="center"/>
              <w:rPr>
                <w:bCs/>
                <w:sz w:val="22"/>
                <w:szCs w:val="24"/>
              </w:rPr>
            </w:pPr>
            <w:r w:rsidRPr="004B1739">
              <w:rPr>
                <w:bCs/>
                <w:sz w:val="22"/>
                <w:szCs w:val="24"/>
              </w:rPr>
              <w:t>224 993,52</w:t>
            </w:r>
          </w:p>
        </w:tc>
        <w:tc>
          <w:tcPr>
            <w:tcW w:w="1131" w:type="dxa"/>
            <w:shd w:val="clear" w:color="auto" w:fill="auto"/>
            <w:noWrap/>
            <w:hideMark/>
          </w:tcPr>
          <w:p w:rsidR="00B15E6D" w:rsidRPr="004B1739" w:rsidRDefault="00B15E6D" w:rsidP="009F2D41">
            <w:pPr>
              <w:jc w:val="center"/>
              <w:rPr>
                <w:bCs/>
                <w:sz w:val="22"/>
                <w:szCs w:val="24"/>
              </w:rPr>
            </w:pPr>
            <w:r w:rsidRPr="004B1739">
              <w:rPr>
                <w:bCs/>
                <w:sz w:val="22"/>
                <w:szCs w:val="24"/>
              </w:rPr>
              <w:t>80 506,99</w:t>
            </w:r>
          </w:p>
        </w:tc>
        <w:tc>
          <w:tcPr>
            <w:tcW w:w="1200" w:type="dxa"/>
            <w:shd w:val="clear" w:color="auto" w:fill="auto"/>
            <w:noWrap/>
            <w:hideMark/>
          </w:tcPr>
          <w:p w:rsidR="00B15E6D" w:rsidRPr="004B1739" w:rsidRDefault="00B15E6D" w:rsidP="009F2D41">
            <w:pPr>
              <w:jc w:val="center"/>
              <w:rPr>
                <w:bCs/>
                <w:sz w:val="22"/>
                <w:szCs w:val="24"/>
              </w:rPr>
            </w:pPr>
            <w:r w:rsidRPr="004B1739">
              <w:rPr>
                <w:bCs/>
                <w:sz w:val="22"/>
                <w:szCs w:val="24"/>
              </w:rPr>
              <w:t>17 667,68</w:t>
            </w:r>
          </w:p>
        </w:tc>
        <w:tc>
          <w:tcPr>
            <w:tcW w:w="1520" w:type="dxa"/>
            <w:shd w:val="clear" w:color="auto" w:fill="auto"/>
            <w:noWrap/>
            <w:hideMark/>
          </w:tcPr>
          <w:p w:rsidR="00B15E6D" w:rsidRPr="004B1739" w:rsidRDefault="00B15E6D" w:rsidP="009F2D41">
            <w:pPr>
              <w:jc w:val="center"/>
              <w:rPr>
                <w:bCs/>
                <w:sz w:val="22"/>
                <w:szCs w:val="24"/>
              </w:rPr>
            </w:pPr>
            <w:r w:rsidRPr="004B1739">
              <w:rPr>
                <w:bCs/>
                <w:sz w:val="22"/>
                <w:szCs w:val="24"/>
              </w:rPr>
              <w:t>24 316,69</w:t>
            </w:r>
          </w:p>
        </w:tc>
        <w:tc>
          <w:tcPr>
            <w:tcW w:w="966" w:type="dxa"/>
            <w:shd w:val="clear" w:color="auto" w:fill="auto"/>
            <w:noWrap/>
            <w:hideMark/>
          </w:tcPr>
          <w:p w:rsidR="00B15E6D" w:rsidRPr="004B1739" w:rsidRDefault="00B15E6D" w:rsidP="009F2D41">
            <w:pPr>
              <w:jc w:val="center"/>
              <w:rPr>
                <w:bCs/>
                <w:sz w:val="22"/>
                <w:szCs w:val="24"/>
              </w:rPr>
            </w:pPr>
            <w:r w:rsidRPr="004B1739">
              <w:rPr>
                <w:bCs/>
                <w:sz w:val="22"/>
                <w:szCs w:val="24"/>
              </w:rPr>
              <w:t>30 235,18</w:t>
            </w:r>
          </w:p>
        </w:tc>
        <w:tc>
          <w:tcPr>
            <w:tcW w:w="1140" w:type="dxa"/>
            <w:shd w:val="clear" w:color="auto" w:fill="auto"/>
            <w:noWrap/>
            <w:hideMark/>
          </w:tcPr>
          <w:p w:rsidR="00B15E6D" w:rsidRPr="004B1739" w:rsidRDefault="00B15E6D" w:rsidP="009F2D41">
            <w:pPr>
              <w:jc w:val="center"/>
              <w:rPr>
                <w:bCs/>
                <w:sz w:val="22"/>
                <w:szCs w:val="24"/>
              </w:rPr>
            </w:pPr>
            <w:r w:rsidRPr="004B1739">
              <w:rPr>
                <w:bCs/>
                <w:sz w:val="22"/>
                <w:szCs w:val="24"/>
              </w:rPr>
              <w:t>32 266,98</w:t>
            </w:r>
          </w:p>
        </w:tc>
        <w:tc>
          <w:tcPr>
            <w:tcW w:w="1140" w:type="dxa"/>
            <w:shd w:val="clear" w:color="auto" w:fill="auto"/>
            <w:noWrap/>
            <w:hideMark/>
          </w:tcPr>
          <w:p w:rsidR="00B15E6D" w:rsidRPr="004B1739" w:rsidRDefault="00B15E6D" w:rsidP="009F2D41">
            <w:pPr>
              <w:jc w:val="center"/>
              <w:rPr>
                <w:bCs/>
                <w:sz w:val="22"/>
                <w:szCs w:val="24"/>
              </w:rPr>
            </w:pPr>
            <w:r w:rsidRPr="004B1739">
              <w:rPr>
                <w:bCs/>
                <w:sz w:val="22"/>
                <w:szCs w:val="24"/>
              </w:rPr>
              <w:t>20 000,00</w:t>
            </w:r>
          </w:p>
        </w:tc>
        <w:tc>
          <w:tcPr>
            <w:tcW w:w="1140" w:type="dxa"/>
            <w:shd w:val="clear" w:color="auto" w:fill="auto"/>
            <w:noWrap/>
            <w:hideMark/>
          </w:tcPr>
          <w:p w:rsidR="00B15E6D" w:rsidRPr="004B1739" w:rsidRDefault="00B15E6D" w:rsidP="009F2D41">
            <w:pPr>
              <w:jc w:val="center"/>
              <w:rPr>
                <w:bCs/>
                <w:sz w:val="22"/>
                <w:szCs w:val="24"/>
              </w:rPr>
            </w:pPr>
            <w:r w:rsidRPr="004B1739">
              <w:rPr>
                <w:bCs/>
                <w:sz w:val="22"/>
                <w:szCs w:val="24"/>
              </w:rPr>
              <w:t>20 000,00</w:t>
            </w:r>
          </w:p>
        </w:tc>
      </w:tr>
    </w:tbl>
    <w:p w:rsidR="00B15E6D" w:rsidRPr="004B1739" w:rsidRDefault="004B1739" w:rsidP="004B1739">
      <w:pPr>
        <w:ind w:left="13748"/>
        <w:jc w:val="center"/>
      </w:pPr>
      <w:r w:rsidRPr="004B1739">
        <w:t>.».</w:t>
      </w:r>
    </w:p>
    <w:p w:rsidR="00B15E6D" w:rsidRDefault="00B15E6D" w:rsidP="002805A2">
      <w:pPr>
        <w:rPr>
          <w:szCs w:val="30"/>
        </w:rPr>
      </w:pPr>
    </w:p>
    <w:p w:rsidR="00B15E6D" w:rsidRPr="00B05448" w:rsidRDefault="00B15E6D" w:rsidP="002805A2">
      <w:pPr>
        <w:rPr>
          <w:szCs w:val="30"/>
        </w:rPr>
      </w:pPr>
    </w:p>
    <w:sectPr w:rsidR="00B15E6D" w:rsidRPr="00B05448" w:rsidSect="00B15E6D">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F9E" w:rsidRDefault="00FB5F9E">
      <w:r>
        <w:separator/>
      </w:r>
    </w:p>
  </w:endnote>
  <w:endnote w:type="continuationSeparator" w:id="1">
    <w:p w:rsidR="00FB5F9E" w:rsidRDefault="00FB5F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F9E" w:rsidRDefault="00FB5F9E">
      <w:r>
        <w:separator/>
      </w:r>
    </w:p>
  </w:footnote>
  <w:footnote w:type="continuationSeparator" w:id="1">
    <w:p w:rsidR="00FB5F9E" w:rsidRDefault="00FB5F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9F2D41" w:rsidRDefault="00CE6369">
        <w:pPr>
          <w:pStyle w:val="a4"/>
          <w:jc w:val="center"/>
        </w:pPr>
        <w:r>
          <w:fldChar w:fldCharType="begin"/>
        </w:r>
        <w:r w:rsidR="009F2D41">
          <w:instrText>PAGE   \* MERGEFORMAT</w:instrText>
        </w:r>
        <w:r>
          <w:fldChar w:fldCharType="separate"/>
        </w:r>
        <w:r w:rsidR="005B0945">
          <w:rPr>
            <w:noProof/>
          </w:rPr>
          <w:t>4</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5291605"/>
      <w:docPartObj>
        <w:docPartGallery w:val="Page Numbers (Top of Page)"/>
        <w:docPartUnique/>
      </w:docPartObj>
    </w:sdtPr>
    <w:sdtContent>
      <w:p w:rsidR="00E03877" w:rsidRDefault="00CE6369" w:rsidP="00E03877">
        <w:pPr>
          <w:pStyle w:val="a4"/>
          <w:jc w:val="center"/>
        </w:pPr>
        <w:r>
          <w:fldChar w:fldCharType="begin"/>
        </w:r>
        <w:r w:rsidR="00E03877">
          <w:instrText>PAGE   \* MERGEFORMAT</w:instrText>
        </w:r>
        <w:r>
          <w:fldChar w:fldCharType="separate"/>
        </w:r>
        <w:r w:rsidR="005B0945">
          <w:rPr>
            <w:noProof/>
          </w:rPr>
          <w:t>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2189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A3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1739"/>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094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96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3F3D"/>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D41"/>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E6D"/>
    <w:rsid w:val="00B16917"/>
    <w:rsid w:val="00B172C1"/>
    <w:rsid w:val="00B206EA"/>
    <w:rsid w:val="00B232F0"/>
    <w:rsid w:val="00B23CED"/>
    <w:rsid w:val="00B30B4C"/>
    <w:rsid w:val="00B3280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6369"/>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3877"/>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33F04"/>
    <w:rsid w:val="00E4067B"/>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5F9E"/>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1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10FED-8F0F-4313-A5CB-B507E531F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1350</Words>
  <Characters>7700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2016-08-03T06:23:00Z</cp:lastPrinted>
  <dcterms:created xsi:type="dcterms:W3CDTF">2016-08-30T05:24:00Z</dcterms:created>
  <dcterms:modified xsi:type="dcterms:W3CDTF">2016-08-30T05:24:00Z</dcterms:modified>
</cp:coreProperties>
</file>